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A617454" w14:textId="77777777" w:rsidR="00831721" w:rsidRDefault="00831721" w:rsidP="00831721">
      <w:pPr>
        <w:spacing w:before="120" w:after="0"/>
      </w:pPr>
      <w:r w:rsidRPr="0041428F">
        <w:rPr>
          <w:noProof/>
        </w:rPr>
        <mc:AlternateContent>
          <mc:Choice Requires="wpg">
            <w:drawing>
              <wp:anchor distT="0" distB="0" distL="114300" distR="114300" simplePos="0" relativeHeight="251659264" behindDoc="1" locked="1" layoutInCell="1" allowOverlap="1" wp14:anchorId="1C5E3859" wp14:editId="38F4CF96">
                <wp:simplePos x="0" y="0"/>
                <wp:positionH relativeFrom="column">
                  <wp:posOffset>-457200</wp:posOffset>
                </wp:positionH>
                <wp:positionV relativeFrom="paragraph">
                  <wp:posOffset>-1186180</wp:posOffset>
                </wp:positionV>
                <wp:extent cx="8247380" cy="3026410"/>
                <wp:effectExtent l="0" t="0" r="1270" b="2540"/>
                <wp:wrapNone/>
                <wp:docPr id="19" name="Graphic 1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8247380" cy="3026410"/>
                          <a:chOff x="-7144" y="-7144"/>
                          <a:chExt cx="6005513" cy="1924050"/>
                        </a:xfrm>
                      </wpg:grpSpPr>
                      <wps:wsp>
                        <wps:cNvPr id="20" name="Freeform: Shape 20"/>
                        <wps:cNvSpPr/>
                        <wps:spPr>
                          <a:xfrm>
                            <a:off x="2121694" y="-7144"/>
                            <a:ext cx="3876675" cy="1762125"/>
                          </a:xfrm>
                          <a:custGeom>
                            <a:avLst/>
                            <a:gdLst>
                              <a:gd name="connsiteX0" fmla="*/ 3869531 w 3876675"/>
                              <a:gd name="connsiteY0" fmla="*/ 1359694 h 1762125"/>
                              <a:gd name="connsiteX1" fmla="*/ 2359819 w 3876675"/>
                              <a:gd name="connsiteY1" fmla="*/ 1744504 h 1762125"/>
                              <a:gd name="connsiteX2" fmla="*/ 7144 w 3876675"/>
                              <a:gd name="connsiteY2" fmla="*/ 1287304 h 1762125"/>
                              <a:gd name="connsiteX3" fmla="*/ 7144 w 3876675"/>
                              <a:gd name="connsiteY3" fmla="*/ 7144 h 1762125"/>
                              <a:gd name="connsiteX4" fmla="*/ 3869531 w 3876675"/>
                              <a:gd name="connsiteY4" fmla="*/ 7144 h 1762125"/>
                              <a:gd name="connsiteX5" fmla="*/ 3869531 w 3876675"/>
                              <a:gd name="connsiteY5" fmla="*/ 1359694 h 17621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3876675" h="1762125">
                                <a:moveTo>
                                  <a:pt x="3869531" y="1359694"/>
                                </a:moveTo>
                                <a:cubicBezTo>
                                  <a:pt x="3869531" y="1359694"/>
                                  <a:pt x="3379946" y="1834039"/>
                                  <a:pt x="2359819" y="1744504"/>
                                </a:cubicBezTo>
                                <a:cubicBezTo>
                                  <a:pt x="1339691" y="1654969"/>
                                  <a:pt x="936784" y="1180624"/>
                                  <a:pt x="7144" y="1287304"/>
                                </a:cubicBezTo>
                                <a:lnTo>
                                  <a:pt x="7144" y="7144"/>
                                </a:lnTo>
                                <a:lnTo>
                                  <a:pt x="3869531" y="7144"/>
                                </a:lnTo>
                                <a:lnTo>
                                  <a:pt x="3869531" y="1359694"/>
                                </a:lnTo>
                                <a:close/>
                              </a:path>
                            </a:pathLst>
                          </a:custGeom>
                          <a:solidFill>
                            <a:schemeClr val="accent2"/>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Freeform: Shape 22"/>
                        <wps:cNvSpPr/>
                        <wps:spPr>
                          <a:xfrm>
                            <a:off x="-7144" y="-7144"/>
                            <a:ext cx="6000750" cy="1924050"/>
                          </a:xfrm>
                          <a:custGeom>
                            <a:avLst/>
                            <a:gdLst>
                              <a:gd name="connsiteX0" fmla="*/ 7144 w 6000750"/>
                              <a:gd name="connsiteY0" fmla="*/ 1699736 h 1924050"/>
                              <a:gd name="connsiteX1" fmla="*/ 2934176 w 6000750"/>
                              <a:gd name="connsiteY1" fmla="*/ 1484471 h 1924050"/>
                              <a:gd name="connsiteX2" fmla="*/ 5998369 w 6000750"/>
                              <a:gd name="connsiteY2" fmla="*/ 893921 h 1924050"/>
                              <a:gd name="connsiteX3" fmla="*/ 5998369 w 6000750"/>
                              <a:gd name="connsiteY3" fmla="*/ 7144 h 1924050"/>
                              <a:gd name="connsiteX4" fmla="*/ 7144 w 6000750"/>
                              <a:gd name="connsiteY4" fmla="*/ 7144 h 1924050"/>
                              <a:gd name="connsiteX5" fmla="*/ 7144 w 6000750"/>
                              <a:gd name="connsiteY5" fmla="*/ 1699736 h 19240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6000750" h="1924050">
                                <a:moveTo>
                                  <a:pt x="7144" y="1699736"/>
                                </a:moveTo>
                                <a:cubicBezTo>
                                  <a:pt x="7144" y="1699736"/>
                                  <a:pt x="1410176" y="2317909"/>
                                  <a:pt x="2934176" y="1484471"/>
                                </a:cubicBezTo>
                                <a:cubicBezTo>
                                  <a:pt x="4459129" y="651986"/>
                                  <a:pt x="5998369" y="893921"/>
                                  <a:pt x="5998369" y="893921"/>
                                </a:cubicBezTo>
                                <a:lnTo>
                                  <a:pt x="5998369" y="7144"/>
                                </a:lnTo>
                                <a:lnTo>
                                  <a:pt x="7144" y="7144"/>
                                </a:lnTo>
                                <a:lnTo>
                                  <a:pt x="7144" y="1699736"/>
                                </a:lnTo>
                                <a:close/>
                              </a:path>
                            </a:pathLst>
                          </a:custGeom>
                          <a:solidFill>
                            <a:schemeClr val="accent1"/>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Freeform: Shape 23"/>
                        <wps:cNvSpPr/>
                        <wps:spPr>
                          <a:xfrm>
                            <a:off x="-7144" y="-7144"/>
                            <a:ext cx="6000750" cy="904875"/>
                          </a:xfrm>
                          <a:custGeom>
                            <a:avLst/>
                            <a:gdLst>
                              <a:gd name="connsiteX0" fmla="*/ 7144 w 6000750"/>
                              <a:gd name="connsiteY0" fmla="*/ 7144 h 904875"/>
                              <a:gd name="connsiteX1" fmla="*/ 7144 w 6000750"/>
                              <a:gd name="connsiteY1" fmla="*/ 613886 h 904875"/>
                              <a:gd name="connsiteX2" fmla="*/ 3546634 w 6000750"/>
                              <a:gd name="connsiteY2" fmla="*/ 574834 h 904875"/>
                              <a:gd name="connsiteX3" fmla="*/ 5998369 w 6000750"/>
                              <a:gd name="connsiteY3" fmla="*/ 893921 h 904875"/>
                              <a:gd name="connsiteX4" fmla="*/ 5998369 w 6000750"/>
                              <a:gd name="connsiteY4" fmla="*/ 7144 h 904875"/>
                              <a:gd name="connsiteX5" fmla="*/ 7144 w 6000750"/>
                              <a:gd name="connsiteY5" fmla="*/ 7144 h 9048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6000750" h="904875">
                                <a:moveTo>
                                  <a:pt x="7144" y="7144"/>
                                </a:moveTo>
                                <a:lnTo>
                                  <a:pt x="7144" y="613886"/>
                                </a:lnTo>
                                <a:cubicBezTo>
                                  <a:pt x="647224" y="1034891"/>
                                  <a:pt x="2136934" y="964406"/>
                                  <a:pt x="3546634" y="574834"/>
                                </a:cubicBezTo>
                                <a:cubicBezTo>
                                  <a:pt x="4882039" y="205264"/>
                                  <a:pt x="5998369" y="893921"/>
                                  <a:pt x="5998369" y="893921"/>
                                </a:cubicBezTo>
                                <a:lnTo>
                                  <a:pt x="5998369" y="7144"/>
                                </a:lnTo>
                                <a:lnTo>
                                  <a:pt x="7144" y="7144"/>
                                </a:lnTo>
                                <a:close/>
                              </a:path>
                            </a:pathLst>
                          </a:custGeom>
                          <a:gradFill flip="none" rotWithShape="1">
                            <a:gsLst>
                              <a:gs pos="0">
                                <a:schemeClr val="accent1"/>
                              </a:gs>
                              <a:gs pos="100000">
                                <a:schemeClr val="accent1">
                                  <a:lumMod val="60000"/>
                                  <a:lumOff val="40000"/>
                                </a:schemeClr>
                              </a:gs>
                            </a:gsLst>
                            <a:lin ang="0" scaled="1"/>
                            <a:tileRect/>
                          </a:gra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Freeform: Shape 24"/>
                        <wps:cNvSpPr/>
                        <wps:spPr>
                          <a:xfrm>
                            <a:off x="3176111" y="924401"/>
                            <a:ext cx="2819400" cy="828675"/>
                          </a:xfrm>
                          <a:custGeom>
                            <a:avLst/>
                            <a:gdLst>
                              <a:gd name="connsiteX0" fmla="*/ 7144 w 2819400"/>
                              <a:gd name="connsiteY0" fmla="*/ 481489 h 828675"/>
                              <a:gd name="connsiteX1" fmla="*/ 1305401 w 2819400"/>
                              <a:gd name="connsiteY1" fmla="*/ 812959 h 828675"/>
                              <a:gd name="connsiteX2" fmla="*/ 2815114 w 2819400"/>
                              <a:gd name="connsiteY2" fmla="*/ 428149 h 828675"/>
                              <a:gd name="connsiteX3" fmla="*/ 2815114 w 2819400"/>
                              <a:gd name="connsiteY3" fmla="*/ 7144 h 828675"/>
                              <a:gd name="connsiteX4" fmla="*/ 7144 w 2819400"/>
                              <a:gd name="connsiteY4" fmla="*/ 481489 h 82867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819400" h="828675">
                                <a:moveTo>
                                  <a:pt x="7144" y="481489"/>
                                </a:moveTo>
                                <a:cubicBezTo>
                                  <a:pt x="380524" y="602456"/>
                                  <a:pt x="751999" y="764381"/>
                                  <a:pt x="1305401" y="812959"/>
                                </a:cubicBezTo>
                                <a:cubicBezTo>
                                  <a:pt x="2325529" y="902494"/>
                                  <a:pt x="2815114" y="428149"/>
                                  <a:pt x="2815114" y="428149"/>
                                </a:cubicBezTo>
                                <a:lnTo>
                                  <a:pt x="2815114" y="7144"/>
                                </a:lnTo>
                                <a:cubicBezTo>
                                  <a:pt x="2332196" y="236696"/>
                                  <a:pt x="1376839" y="568166"/>
                                  <a:pt x="7144" y="481489"/>
                                </a:cubicBezTo>
                                <a:close/>
                              </a:path>
                            </a:pathLst>
                          </a:custGeom>
                          <a:gradFill>
                            <a:gsLst>
                              <a:gs pos="0">
                                <a:schemeClr val="accent2"/>
                              </a:gs>
                              <a:gs pos="100000">
                                <a:schemeClr val="accent2">
                                  <a:lumMod val="75000"/>
                                </a:schemeClr>
                              </a:gs>
                            </a:gsLst>
                            <a:lin ang="0" scaled="1"/>
                          </a:gra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D9BCE7A" id="Graphic 17" o:spid="_x0000_s1026" alt="&quot;&quot;" style="position:absolute;margin-left:-36pt;margin-top:-93.4pt;width:649.4pt;height:238.3pt;z-index:-251657216;mso-width-relative:margin;mso-height-relative:margin" coordorigin="-71,-71" coordsize="60055,19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">
                <v:shape id="Freeform: Shape 20" o:spid="_x0000_s1027" style="position:absolute;left:21216;top:-71;width:38767;height:17620;visibility:visible;mso-wrap-style:square;v-text-anchor:middle" coordsize="3876675,1762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" path="m3869531,1359694v,,-489585,474345,-1509712,384810c1339691,1654969,936784,1180624,7144,1287304l7144,7144r3862387,l3869531,1359694xe" fillcolor="#009dd9 [3205]" stroked="f">
                  <v:stroke joinstyle="miter"/>
                  <v:path arrowok="t" o:connecttype="custom" o:connectlocs="3869531,1359694;2359819,1744504;7144,1287304;7144,7144;3869531,7144;3869531,1359694" o:connectangles="0,0,0,0,0,0"/>
                </v:shape>
                <v:shape id="Freeform: Shape 22" o:spid="_x0000_s1028" style="position:absolute;left:-71;top:-71;width:60007;height:19240;visibility:visible;mso-wrap-style:square;v-text-anchor:middle" coordsize="6000750,1924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" path="m7144,1699736v,,1403032,618173,2927032,-215265c4459129,651986,5998369,893921,5998369,893921r,-886777l7144,7144r,1692592xe" fillcolor="#17406d [3204]" stroked="f">
                  <v:stroke joinstyle="miter"/>
                  <v:path arrowok="t" o:connecttype="custom" o:connectlocs="7144,1699736;2934176,1484471;5998369,893921;5998369,7144;7144,7144;7144,1699736" o:connectangles="0,0,0,0,0,0"/>
                </v:shape>
                <v:shape id="Freeform: Shape 23" o:spid="_x0000_s1029" style="position:absolute;left:-71;top:-71;width:60007;height:9048;visibility:visible;mso-wrap-style:square;v-text-anchor:middle" coordsize="6000750,904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" path="m7144,7144r,606742c647224,1034891,2136934,964406,3546634,574834,4882039,205264,5998369,893921,5998369,893921r,-886777l7144,7144xe" fillcolor="#17406d [3204]" stroked="f">
                  <v:fill color2="#4389d7 [1940]" rotate="t" angle="90" focus="100%" type="gradient"/>
                  <v:stroke joinstyle="miter"/>
                  <v:path arrowok="t" o:connecttype="custom" o:connectlocs="7144,7144;7144,613886;3546634,574834;5998369,893921;5998369,7144;7144,7144" o:connectangles="0,0,0,0,0,0"/>
                </v:shape>
                <v:shape id="Freeform: Shape 24" o:spid="_x0000_s1030" style="position:absolute;left:31761;top:9244;width:28194;height:8286;visibility:visible;mso-wrap-style:square;v-text-anchor:middle" coordsize="2819400,828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" path="m7144,481489c380524,602456,751999,764381,1305401,812959,2325529,902494,2815114,428149,2815114,428149r,-421005c2332196,236696,1376839,568166,7144,481489xe" fillcolor="#009dd9 [3205]" stroked="f">
                  <v:fill color2="#0075a2 [2405]" angle="90" focus="100%" type="gradient"/>
                  <v:stroke joinstyle="miter"/>
                  <v:path arrowok="t" o:connecttype="custom" o:connectlocs="7144,481489;1305401,812959;2815114,428149;2815114,7144;7144,481489" o:connectangles="0,0,0,0,0"/>
                </v:shape>
                <w10:anchorlock/>
              </v:group>
            </w:pict>
          </mc:Fallback>
        </mc:AlternateContent>
      </w:r>
    </w:p>
    <w:tbl>
      <w:tblPr>
        <w:tblW w:w="5000" w:type="pct"/>
        <w:jc w:val="center"/>
        <w:tblLayout w:type="fixed"/>
        <w:tblCellMar>
          <w:left w:w="0" w:type="dxa"/>
          <w:right w:w="0" w:type="dxa"/>
        </w:tblCellMar>
        <w:tblLook w:val="0600" w:firstRow="0" w:lastRow="0" w:firstColumn="0" w:lastColumn="0" w:noHBand="1" w:noVBand="1"/>
        <w:tblDescription w:val="Header layout table"/>
      </w:tblPr>
      <w:tblGrid>
        <w:gridCol w:w="10800"/>
      </w:tblGrid>
      <w:tr w:rsidR="00A66B18" w:rsidRPr="0041428F" w14:paraId="20598AA3" w14:textId="77777777" w:rsidTr="00A6783B">
        <w:trPr>
          <w:trHeight w:val="270"/>
          <w:jc w:val="center"/>
        </w:trPr>
        <w:tc>
          <w:tcPr>
            <w:tcW w:w="10800" w:type="dxa"/>
          </w:tcPr>
          <w:p w14:paraId="17B89C86" w14:textId="3294EE09" w:rsidR="00A66B18" w:rsidRPr="0041428F" w:rsidRDefault="00A66B18" w:rsidP="00A66B18">
            <w:pPr>
              <w:pStyle w:val="ContactInfo"/>
              <w:rPr>
                <w:color w:val="000000" w:themeColor="text1"/>
              </w:rPr>
            </w:pPr>
          </w:p>
        </w:tc>
      </w:tr>
      <w:tr w:rsidR="00615018" w:rsidRPr="0041428F" w14:paraId="78090E7C" w14:textId="77777777" w:rsidTr="00A6783B">
        <w:trPr>
          <w:trHeight w:val="2691"/>
          <w:jc w:val="center"/>
        </w:trPr>
        <w:tc>
          <w:tcPr>
            <w:tcW w:w="10800" w:type="dxa"/>
            <w:vAlign w:val="bottom"/>
          </w:tcPr>
          <w:p w14:paraId="748045F7" w14:textId="18680FFE" w:rsidR="003E24DF" w:rsidRPr="0041428F" w:rsidRDefault="003E24DF" w:rsidP="00A66B18">
            <w:pPr>
              <w:pStyle w:val="ContactInfo"/>
              <w:rPr>
                <w:color w:val="000000" w:themeColor="text1"/>
              </w:rPr>
            </w:pPr>
          </w:p>
        </w:tc>
      </w:tr>
    </w:tbl>
    <w:p w14:paraId="0E7DB1B2" w14:textId="12EDB539" w:rsidR="00A66B18" w:rsidRPr="003E2200" w:rsidRDefault="009C4DC8" w:rsidP="009C4DC8">
      <w:pPr>
        <w:spacing w:before="360" w:after="120"/>
        <w:jc w:val="center"/>
        <w:rPr>
          <w:rFonts w:ascii="Times New Roman" w:hAnsi="Times New Roman" w:cs="Times New Roman"/>
          <w:color w:val="404040" w:themeColor="text1" w:themeTint="BF"/>
          <w:sz w:val="96"/>
          <w:szCs w:val="96"/>
        </w:rPr>
      </w:pPr>
      <w:r w:rsidRPr="003E2200">
        <w:rPr>
          <w:rFonts w:ascii="Times New Roman" w:hAnsi="Times New Roman" w:cs="Times New Roman"/>
          <w:color w:val="404040" w:themeColor="text1" w:themeTint="BF"/>
          <w:sz w:val="96"/>
          <w:szCs w:val="96"/>
        </w:rPr>
        <w:t>Matlab Final Project</w:t>
      </w:r>
    </w:p>
    <w:p w14:paraId="113B68D1" w14:textId="77777777" w:rsidR="000A72EC" w:rsidRDefault="000A72EC" w:rsidP="009C4DC8">
      <w:pPr>
        <w:pStyle w:val="Signature"/>
        <w:ind w:left="0"/>
        <w:rPr>
          <w:color w:val="000000" w:themeColor="text1"/>
        </w:rPr>
      </w:pPr>
    </w:p>
    <w:p w14:paraId="7BCD380D" w14:textId="77777777" w:rsidR="009C4DC8" w:rsidRDefault="009C4DC8" w:rsidP="009C4DC8">
      <w:pPr>
        <w:pStyle w:val="Signature"/>
        <w:ind w:left="0"/>
        <w:rPr>
          <w:color w:val="000000" w:themeColor="text1"/>
        </w:rPr>
      </w:pPr>
    </w:p>
    <w:p w14:paraId="011ED93F" w14:textId="77777777" w:rsidR="000A72EC" w:rsidRDefault="000A72EC" w:rsidP="00A6783B">
      <w:pPr>
        <w:pStyle w:val="Signature"/>
        <w:rPr>
          <w:color w:val="000000" w:themeColor="text1"/>
        </w:rPr>
      </w:pPr>
    </w:p>
    <w:p w14:paraId="63078D19" w14:textId="1451688D" w:rsidR="009C4DC8" w:rsidRPr="003E2200" w:rsidRDefault="009C4DC8" w:rsidP="009C4DC8">
      <w:pPr>
        <w:pStyle w:val="Signature"/>
        <w:jc w:val="center"/>
        <w:rPr>
          <w:rFonts w:ascii="Times New Roman" w:hAnsi="Times New Roman" w:cs="Times New Roman"/>
          <w:color w:val="000000" w:themeColor="text1"/>
          <w:sz w:val="48"/>
          <w:szCs w:val="48"/>
        </w:rPr>
      </w:pPr>
      <w:r w:rsidRPr="009C4DC8">
        <w:rPr>
          <w:rFonts w:ascii="Times New Roman" w:hAnsi="Times New Roman" w:cs="Times New Roman"/>
          <w:color w:val="000000" w:themeColor="text1"/>
          <w:sz w:val="48"/>
          <w:szCs w:val="48"/>
        </w:rPr>
        <w:t>UNIVERSITY OF TEHRAN</w:t>
      </w:r>
    </w:p>
    <w:p w14:paraId="38C1DF9C" w14:textId="77777777" w:rsidR="007C0D90" w:rsidRPr="007C0D90" w:rsidRDefault="007C0D90" w:rsidP="009C4DC8">
      <w:pPr>
        <w:pStyle w:val="Signature"/>
        <w:jc w:val="center"/>
        <w:rPr>
          <w:rFonts w:ascii="Times New Roman" w:hAnsi="Times New Roman" w:cs="Times New Roman"/>
          <w:b w:val="0"/>
          <w:bCs w:val="0"/>
          <w:color w:val="000000" w:themeColor="text1"/>
          <w:sz w:val="44"/>
          <w:szCs w:val="44"/>
        </w:rPr>
      </w:pPr>
    </w:p>
    <w:p w14:paraId="686CE867" w14:textId="77777777" w:rsidR="009C4DC8" w:rsidRPr="009C4DC8" w:rsidRDefault="009C4DC8" w:rsidP="009C4DC8">
      <w:pPr>
        <w:pStyle w:val="Signature"/>
        <w:rPr>
          <w:rFonts w:ascii="Times New Roman" w:hAnsi="Times New Roman" w:cs="Times New Roman"/>
          <w:b w:val="0"/>
          <w:bCs w:val="0"/>
          <w:color w:val="000000" w:themeColor="text1"/>
          <w:sz w:val="44"/>
          <w:szCs w:val="44"/>
        </w:rPr>
      </w:pPr>
    </w:p>
    <w:p w14:paraId="33BCF297" w14:textId="12249C7A" w:rsidR="009C4DC8" w:rsidRPr="007C0D90" w:rsidRDefault="009C4DC8" w:rsidP="009C4DC8">
      <w:pPr>
        <w:pStyle w:val="Signature"/>
        <w:rPr>
          <w:rFonts w:ascii="Times New Roman" w:hAnsi="Times New Roman" w:cs="Times New Roman"/>
          <w:b w:val="0"/>
          <w:bCs w:val="0"/>
          <w:color w:val="000000" w:themeColor="text1"/>
          <w:sz w:val="44"/>
          <w:szCs w:val="44"/>
        </w:rPr>
      </w:pPr>
      <w:r w:rsidRPr="009C4DC8">
        <w:rPr>
          <w:rFonts w:ascii="Times New Roman" w:hAnsi="Times New Roman" w:cs="Times New Roman"/>
          <w:b w:val="0"/>
          <w:bCs w:val="0"/>
          <w:color w:val="000000" w:themeColor="text1"/>
          <w:sz w:val="44"/>
          <w:szCs w:val="44"/>
        </w:rPr>
        <w:t>Primary Matlab Course, Mr.Gholampour</w:t>
      </w:r>
    </w:p>
    <w:p w14:paraId="29DCBF03" w14:textId="77777777" w:rsidR="009C4DC8" w:rsidRPr="009C4DC8" w:rsidRDefault="009C4DC8" w:rsidP="009C4DC8">
      <w:pPr>
        <w:pStyle w:val="Signature"/>
        <w:rPr>
          <w:rFonts w:ascii="Times New Roman" w:hAnsi="Times New Roman" w:cs="Times New Roman"/>
          <w:b w:val="0"/>
          <w:bCs w:val="0"/>
          <w:color w:val="000000" w:themeColor="text1"/>
          <w:sz w:val="44"/>
          <w:szCs w:val="44"/>
        </w:rPr>
      </w:pPr>
    </w:p>
    <w:p w14:paraId="72B36404" w14:textId="2193B117" w:rsidR="009C4DC8" w:rsidRPr="007C0D90" w:rsidRDefault="009C4DC8" w:rsidP="009C4DC8">
      <w:pPr>
        <w:pStyle w:val="Signature"/>
        <w:rPr>
          <w:rFonts w:ascii="Times New Roman" w:hAnsi="Times New Roman" w:cs="Times New Roman"/>
          <w:b w:val="0"/>
          <w:bCs w:val="0"/>
          <w:color w:val="000000" w:themeColor="text1"/>
          <w:sz w:val="44"/>
          <w:szCs w:val="44"/>
        </w:rPr>
      </w:pPr>
      <w:r w:rsidRPr="009C4DC8">
        <w:rPr>
          <w:rFonts w:ascii="Times New Roman" w:hAnsi="Times New Roman" w:cs="Times New Roman"/>
          <w:b w:val="0"/>
          <w:bCs w:val="0"/>
          <w:color w:val="000000" w:themeColor="text1"/>
          <w:sz w:val="44"/>
          <w:szCs w:val="44"/>
        </w:rPr>
        <w:t>Topic : Coding and editing function plots and</w:t>
      </w:r>
      <w:r w:rsidRPr="009C4DC8">
        <w:rPr>
          <w:rFonts w:ascii="Times New Roman" w:hAnsi="Times New Roman" w:cs="Times New Roman"/>
          <w:b w:val="0"/>
          <w:bCs w:val="0"/>
          <w:color w:val="000000" w:themeColor="text1"/>
          <w:sz w:val="44"/>
          <w:szCs w:val="44"/>
          <w:rtl/>
          <w:lang w:bidi="fa-IR"/>
        </w:rPr>
        <w:t xml:space="preserve"> </w:t>
      </w:r>
      <w:r w:rsidRPr="009C4DC8">
        <w:rPr>
          <w:rFonts w:ascii="Times New Roman" w:hAnsi="Times New Roman" w:cs="Times New Roman"/>
          <w:b w:val="0"/>
          <w:bCs w:val="0"/>
          <w:color w:val="000000" w:themeColor="text1"/>
          <w:sz w:val="44"/>
          <w:szCs w:val="44"/>
        </w:rPr>
        <w:t>bars</w:t>
      </w:r>
    </w:p>
    <w:p w14:paraId="3F857BF0" w14:textId="77777777" w:rsidR="009C4DC8" w:rsidRPr="009C4DC8" w:rsidRDefault="009C4DC8" w:rsidP="009C4DC8">
      <w:pPr>
        <w:pStyle w:val="Signature"/>
        <w:rPr>
          <w:rFonts w:ascii="Times New Roman" w:hAnsi="Times New Roman" w:cs="Times New Roman"/>
          <w:b w:val="0"/>
          <w:bCs w:val="0"/>
          <w:color w:val="000000" w:themeColor="text1"/>
          <w:sz w:val="44"/>
          <w:szCs w:val="44"/>
        </w:rPr>
      </w:pPr>
    </w:p>
    <w:p w14:paraId="6F45B34D" w14:textId="77777777" w:rsidR="007C0D90" w:rsidRDefault="009C4DC8" w:rsidP="009C4DC8">
      <w:pPr>
        <w:pStyle w:val="Signature"/>
        <w:rPr>
          <w:rFonts w:ascii="Times New Roman" w:hAnsi="Times New Roman" w:cs="Times New Roman"/>
          <w:b w:val="0"/>
          <w:bCs w:val="0"/>
          <w:color w:val="000000" w:themeColor="text1"/>
          <w:sz w:val="44"/>
          <w:szCs w:val="44"/>
        </w:rPr>
      </w:pPr>
      <w:r w:rsidRPr="009C4DC8">
        <w:rPr>
          <w:rFonts w:ascii="Times New Roman" w:hAnsi="Times New Roman" w:cs="Times New Roman"/>
          <w:b w:val="0"/>
          <w:bCs w:val="0"/>
          <w:color w:val="000000" w:themeColor="text1"/>
          <w:sz w:val="44"/>
          <w:szCs w:val="44"/>
        </w:rPr>
        <w:t xml:space="preserve">Presented by : Mobin Ahmadi </w:t>
      </w:r>
    </w:p>
    <w:p w14:paraId="48364A1E" w14:textId="77777777" w:rsidR="000A72EC" w:rsidRPr="007C0D90" w:rsidRDefault="000A72EC" w:rsidP="00A6783B">
      <w:pPr>
        <w:pStyle w:val="Signature"/>
        <w:rPr>
          <w:rFonts w:ascii="Times New Roman" w:hAnsi="Times New Roman" w:cs="Times New Roman"/>
          <w:b w:val="0"/>
          <w:bCs w:val="0"/>
          <w:color w:val="000000" w:themeColor="text1"/>
          <w:sz w:val="44"/>
          <w:szCs w:val="44"/>
        </w:rPr>
      </w:pPr>
    </w:p>
    <w:p w14:paraId="7E935FC7" w14:textId="77777777" w:rsidR="000A72EC" w:rsidRPr="007C0D90" w:rsidRDefault="000A72EC" w:rsidP="00A6783B">
      <w:pPr>
        <w:pStyle w:val="Signature"/>
        <w:rPr>
          <w:b w:val="0"/>
          <w:bCs w:val="0"/>
          <w:color w:val="000000" w:themeColor="text1"/>
        </w:rPr>
      </w:pPr>
    </w:p>
    <w:p w14:paraId="65C6AE77" w14:textId="77777777" w:rsidR="000A72EC" w:rsidRDefault="000A72EC" w:rsidP="00A6783B">
      <w:pPr>
        <w:pStyle w:val="Signature"/>
        <w:rPr>
          <w:color w:val="000000" w:themeColor="text1"/>
        </w:rPr>
      </w:pPr>
    </w:p>
    <w:p w14:paraId="71947C4E" w14:textId="77777777" w:rsidR="000A72EC" w:rsidRDefault="000A72EC" w:rsidP="00A6783B">
      <w:pPr>
        <w:pStyle w:val="Signature"/>
        <w:rPr>
          <w:color w:val="000000" w:themeColor="text1"/>
        </w:rPr>
      </w:pPr>
    </w:p>
    <w:p w14:paraId="7789157D" w14:textId="77777777" w:rsidR="003E2200" w:rsidRDefault="003E2200" w:rsidP="00A6783B">
      <w:pPr>
        <w:pStyle w:val="Signature"/>
        <w:rPr>
          <w:color w:val="000000" w:themeColor="text1"/>
        </w:rPr>
      </w:pPr>
    </w:p>
    <w:p w14:paraId="627C2837" w14:textId="77777777" w:rsidR="003E2200" w:rsidRDefault="003E2200" w:rsidP="00A6783B">
      <w:pPr>
        <w:pStyle w:val="Signature"/>
        <w:rPr>
          <w:color w:val="000000" w:themeColor="text1"/>
        </w:rPr>
      </w:pPr>
    </w:p>
    <w:p w14:paraId="6A47E1B1" w14:textId="77777777" w:rsidR="007C0D90" w:rsidRDefault="007C0D90" w:rsidP="00A6783B">
      <w:pPr>
        <w:pStyle w:val="Signature"/>
        <w:rPr>
          <w:color w:val="000000" w:themeColor="text1"/>
        </w:rPr>
      </w:pPr>
    </w:p>
    <w:p w14:paraId="6CE99EB8" w14:textId="597ADC0C" w:rsidR="007C0D90" w:rsidRPr="009C4DC8" w:rsidRDefault="007C0D90" w:rsidP="007C0D90">
      <w:pPr>
        <w:pStyle w:val="Signature"/>
        <w:jc w:val="center"/>
        <w:rPr>
          <w:rFonts w:ascii="Times New Roman" w:hAnsi="Times New Roman" w:cs="Times New Roman"/>
          <w:b w:val="0"/>
          <w:bCs w:val="0"/>
          <w:color w:val="000000" w:themeColor="text1"/>
          <w:sz w:val="44"/>
          <w:szCs w:val="44"/>
        </w:rPr>
      </w:pPr>
      <w:r w:rsidRPr="009C4DC8">
        <w:rPr>
          <w:rFonts w:ascii="Times New Roman" w:hAnsi="Times New Roman" w:cs="Times New Roman"/>
          <w:b w:val="0"/>
          <w:bCs w:val="0"/>
          <w:color w:val="000000" w:themeColor="text1"/>
          <w:sz w:val="44"/>
          <w:szCs w:val="44"/>
        </w:rPr>
        <w:t>Summer 1403</w:t>
      </w:r>
    </w:p>
    <w:p w14:paraId="6CC29E3E" w14:textId="77777777" w:rsidR="000A72EC" w:rsidRDefault="000A72EC" w:rsidP="00A6783B">
      <w:pPr>
        <w:pStyle w:val="Signature"/>
        <w:rPr>
          <w:color w:val="000000" w:themeColor="text1"/>
        </w:rPr>
      </w:pPr>
    </w:p>
    <w:p w14:paraId="3361A765" w14:textId="77777777" w:rsidR="000A72EC" w:rsidRDefault="000A72EC" w:rsidP="00A6783B">
      <w:pPr>
        <w:pStyle w:val="Signature"/>
        <w:rPr>
          <w:color w:val="000000" w:themeColor="text1"/>
        </w:rPr>
      </w:pPr>
    </w:p>
    <w:p w14:paraId="1685C86A" w14:textId="77777777" w:rsidR="000A72EC" w:rsidRDefault="000A72EC" w:rsidP="00FE2A41">
      <w:pPr>
        <w:pStyle w:val="Signature"/>
        <w:ind w:left="0"/>
        <w:rPr>
          <w:color w:val="000000" w:themeColor="text1"/>
        </w:rPr>
      </w:pPr>
    </w:p>
    <w:p w14:paraId="61B4B811" w14:textId="77777777" w:rsidR="000A72EC" w:rsidRDefault="000A72EC" w:rsidP="00A6783B">
      <w:pPr>
        <w:pStyle w:val="Signature"/>
        <w:rPr>
          <w:color w:val="000000" w:themeColor="text1"/>
        </w:rPr>
      </w:pPr>
    </w:p>
    <w:p w14:paraId="253DBD57" w14:textId="76053383" w:rsidR="000A72EC" w:rsidRPr="007C0D90" w:rsidRDefault="007C0D90" w:rsidP="00A6783B">
      <w:pPr>
        <w:pStyle w:val="Signature"/>
        <w:rPr>
          <w:rFonts w:ascii="Times New Roman" w:hAnsi="Times New Roman" w:cs="Times New Roman"/>
          <w:b w:val="0"/>
          <w:bCs w:val="0"/>
          <w:color w:val="000000" w:themeColor="text1"/>
          <w:sz w:val="52"/>
          <w:szCs w:val="52"/>
        </w:rPr>
      </w:pPr>
      <w:r w:rsidRPr="007C0D90">
        <w:rPr>
          <w:rFonts w:ascii="Times New Roman" w:hAnsi="Times New Roman" w:cs="Times New Roman"/>
          <w:b w:val="0"/>
          <w:bCs w:val="0"/>
          <w:color w:val="000000" w:themeColor="text1"/>
          <w:sz w:val="52"/>
          <w:szCs w:val="52"/>
        </w:rPr>
        <w:t>Contents</w:t>
      </w:r>
    </w:p>
    <w:p w14:paraId="1DAA6093" w14:textId="77777777" w:rsidR="000A72EC" w:rsidRDefault="000A72EC" w:rsidP="00A6783B">
      <w:pPr>
        <w:pStyle w:val="Signature"/>
        <w:rPr>
          <w:color w:val="000000" w:themeColor="text1"/>
        </w:rPr>
      </w:pPr>
    </w:p>
    <w:p w14:paraId="54D09B98" w14:textId="77777777" w:rsidR="000A72EC" w:rsidRDefault="000A72EC" w:rsidP="00A6783B">
      <w:pPr>
        <w:pStyle w:val="Signature"/>
        <w:rPr>
          <w:color w:val="000000" w:themeColor="text1"/>
        </w:rPr>
      </w:pPr>
    </w:p>
    <w:p w14:paraId="22C636B8" w14:textId="77777777" w:rsidR="007C0D90" w:rsidRDefault="007C0D90" w:rsidP="00A6783B">
      <w:pPr>
        <w:pStyle w:val="Signature"/>
        <w:rPr>
          <w:color w:val="000000" w:themeColor="text1"/>
        </w:rPr>
      </w:pPr>
    </w:p>
    <w:p w14:paraId="63C4AB1E" w14:textId="77777777" w:rsidR="007C0D90" w:rsidRPr="007C0D90" w:rsidRDefault="007C0D90" w:rsidP="00A6783B">
      <w:pPr>
        <w:pStyle w:val="Signature"/>
        <w:rPr>
          <w:b w:val="0"/>
          <w:bCs w:val="0"/>
          <w:color w:val="000000" w:themeColor="text1"/>
        </w:rPr>
      </w:pPr>
    </w:p>
    <w:p w14:paraId="22B015D2" w14:textId="1490ADF6" w:rsidR="007C0D90" w:rsidRDefault="007C0D90" w:rsidP="007C0D90">
      <w:pPr>
        <w:pStyle w:val="Signature"/>
        <w:numPr>
          <w:ilvl w:val="0"/>
          <w:numId w:val="1"/>
        </w:numPr>
        <w:rPr>
          <w:rFonts w:ascii="Times New Roman" w:hAnsi="Times New Roman" w:cs="Times New Roman"/>
          <w:b w:val="0"/>
          <w:bCs w:val="0"/>
          <w:color w:val="000000" w:themeColor="text1"/>
          <w:sz w:val="36"/>
          <w:szCs w:val="36"/>
        </w:rPr>
      </w:pPr>
      <w:r w:rsidRPr="007C0D90">
        <w:rPr>
          <w:rFonts w:ascii="Times New Roman" w:hAnsi="Times New Roman" w:cs="Times New Roman"/>
          <w:b w:val="0"/>
          <w:bCs w:val="0"/>
          <w:color w:val="000000" w:themeColor="text1"/>
          <w:sz w:val="36"/>
          <w:szCs w:val="36"/>
        </w:rPr>
        <w:t xml:space="preserve">Coding plots for math functions </w:t>
      </w:r>
    </w:p>
    <w:p w14:paraId="61D93E61" w14:textId="3DC8CE72" w:rsidR="007C0D90" w:rsidRDefault="007C0D90" w:rsidP="007C0D90">
      <w:pPr>
        <w:pStyle w:val="Signature"/>
        <w:numPr>
          <w:ilvl w:val="1"/>
          <w:numId w:val="1"/>
        </w:numPr>
        <w:rPr>
          <w:rFonts w:ascii="Times New Roman" w:hAnsi="Times New Roman" w:cs="Times New Roman"/>
          <w:b w:val="0"/>
          <w:bCs w:val="0"/>
          <w:color w:val="000000" w:themeColor="text1"/>
          <w:sz w:val="36"/>
          <w:szCs w:val="36"/>
        </w:rPr>
      </w:pPr>
      <w:r>
        <w:rPr>
          <w:rFonts w:ascii="Times New Roman" w:hAnsi="Times New Roman" w:cs="Times New Roman"/>
          <w:b w:val="0"/>
          <w:bCs w:val="0"/>
          <w:color w:val="000000" w:themeColor="text1"/>
          <w:sz w:val="36"/>
          <w:szCs w:val="36"/>
        </w:rPr>
        <w:t>Including ‘plot, axis, lables, title’ orders</w:t>
      </w:r>
    </w:p>
    <w:p w14:paraId="35DD31A2" w14:textId="50AFA60C" w:rsidR="00F657B0" w:rsidRDefault="00F657B0" w:rsidP="00F657B0">
      <w:pPr>
        <w:pStyle w:val="Signature"/>
        <w:numPr>
          <w:ilvl w:val="2"/>
          <w:numId w:val="1"/>
        </w:numPr>
        <w:rPr>
          <w:rFonts w:ascii="Times New Roman" w:hAnsi="Times New Roman" w:cs="Times New Roman"/>
          <w:b w:val="0"/>
          <w:bCs w:val="0"/>
          <w:color w:val="000000" w:themeColor="text1"/>
          <w:sz w:val="36"/>
          <w:szCs w:val="36"/>
        </w:rPr>
      </w:pPr>
      <w:r>
        <w:rPr>
          <w:rFonts w:ascii="Times New Roman" w:hAnsi="Times New Roman" w:cs="Times New Roman"/>
          <w:b w:val="0"/>
          <w:bCs w:val="0"/>
          <w:color w:val="000000" w:themeColor="text1"/>
          <w:sz w:val="36"/>
          <w:szCs w:val="36"/>
        </w:rPr>
        <w:t>Question 1</w:t>
      </w:r>
    </w:p>
    <w:p w14:paraId="198B1E78" w14:textId="77777777" w:rsidR="007C0D90" w:rsidRPr="007C0D90" w:rsidRDefault="007C0D90" w:rsidP="007C0D90">
      <w:pPr>
        <w:pStyle w:val="Signature"/>
        <w:ind w:left="1440"/>
        <w:rPr>
          <w:rFonts w:ascii="Times New Roman" w:hAnsi="Times New Roman" w:cs="Times New Roman"/>
          <w:b w:val="0"/>
          <w:bCs w:val="0"/>
          <w:color w:val="000000" w:themeColor="text1"/>
          <w:sz w:val="36"/>
          <w:szCs w:val="36"/>
        </w:rPr>
      </w:pPr>
    </w:p>
    <w:p w14:paraId="5841DB26" w14:textId="77777777" w:rsidR="007C0D90" w:rsidRDefault="007C0D90" w:rsidP="007C0D90">
      <w:pPr>
        <w:pStyle w:val="Signature"/>
        <w:numPr>
          <w:ilvl w:val="0"/>
          <w:numId w:val="1"/>
        </w:numPr>
        <w:rPr>
          <w:rFonts w:ascii="Times New Roman" w:hAnsi="Times New Roman" w:cs="Times New Roman"/>
          <w:b w:val="0"/>
          <w:bCs w:val="0"/>
          <w:color w:val="000000" w:themeColor="text1"/>
          <w:sz w:val="36"/>
          <w:szCs w:val="36"/>
        </w:rPr>
      </w:pPr>
      <w:r w:rsidRPr="007C0D90">
        <w:rPr>
          <w:rFonts w:ascii="Times New Roman" w:hAnsi="Times New Roman" w:cs="Times New Roman"/>
          <w:b w:val="0"/>
          <w:bCs w:val="0"/>
          <w:color w:val="000000" w:themeColor="text1"/>
          <w:sz w:val="36"/>
          <w:szCs w:val="36"/>
        </w:rPr>
        <w:t>Coding a bar and editing it</w:t>
      </w:r>
    </w:p>
    <w:p w14:paraId="7AE8CE74" w14:textId="31F9937E" w:rsidR="007C0D90" w:rsidRDefault="007C0D90" w:rsidP="007C0D90">
      <w:pPr>
        <w:pStyle w:val="Signature"/>
        <w:numPr>
          <w:ilvl w:val="1"/>
          <w:numId w:val="1"/>
        </w:numPr>
        <w:rPr>
          <w:rFonts w:ascii="Times New Roman" w:hAnsi="Times New Roman" w:cs="Times New Roman"/>
          <w:b w:val="0"/>
          <w:bCs w:val="0"/>
          <w:color w:val="000000" w:themeColor="text1"/>
          <w:sz w:val="36"/>
          <w:szCs w:val="36"/>
        </w:rPr>
      </w:pPr>
      <w:r>
        <w:rPr>
          <w:rFonts w:ascii="Times New Roman" w:hAnsi="Times New Roman" w:cs="Times New Roman"/>
          <w:b w:val="0"/>
          <w:bCs w:val="0"/>
          <w:color w:val="000000" w:themeColor="text1"/>
          <w:sz w:val="36"/>
          <w:szCs w:val="36"/>
        </w:rPr>
        <w:t>Including ‘bar, barh,</w:t>
      </w:r>
      <w:r w:rsidR="0033275C">
        <w:rPr>
          <w:rFonts w:ascii="Times New Roman" w:hAnsi="Times New Roman" w:cs="Times New Roman"/>
          <w:b w:val="0"/>
          <w:bCs w:val="0"/>
          <w:color w:val="000000" w:themeColor="text1"/>
          <w:sz w:val="36"/>
          <w:szCs w:val="36"/>
        </w:rPr>
        <w:t xml:space="preserve"> </w:t>
      </w:r>
      <w:r>
        <w:rPr>
          <w:rFonts w:ascii="Times New Roman" w:hAnsi="Times New Roman" w:cs="Times New Roman"/>
          <w:b w:val="0"/>
          <w:bCs w:val="0"/>
          <w:color w:val="000000" w:themeColor="text1"/>
          <w:sz w:val="36"/>
          <w:szCs w:val="36"/>
        </w:rPr>
        <w:t>stacked’ orders</w:t>
      </w:r>
    </w:p>
    <w:p w14:paraId="015EEDB7" w14:textId="6FB095B8" w:rsidR="00F657B0" w:rsidRPr="007C0D90" w:rsidRDefault="00F657B0" w:rsidP="00F657B0">
      <w:pPr>
        <w:pStyle w:val="Signature"/>
        <w:numPr>
          <w:ilvl w:val="2"/>
          <w:numId w:val="1"/>
        </w:numPr>
        <w:rPr>
          <w:rFonts w:ascii="Times New Roman" w:hAnsi="Times New Roman" w:cs="Times New Roman"/>
          <w:b w:val="0"/>
          <w:bCs w:val="0"/>
          <w:color w:val="000000" w:themeColor="text1"/>
          <w:sz w:val="36"/>
          <w:szCs w:val="36"/>
        </w:rPr>
      </w:pPr>
      <w:r>
        <w:rPr>
          <w:rFonts w:ascii="Times New Roman" w:hAnsi="Times New Roman" w:cs="Times New Roman"/>
          <w:b w:val="0"/>
          <w:bCs w:val="0"/>
          <w:color w:val="000000" w:themeColor="text1"/>
          <w:sz w:val="36"/>
          <w:szCs w:val="36"/>
        </w:rPr>
        <w:t>Question 2</w:t>
      </w:r>
    </w:p>
    <w:p w14:paraId="27D4CD9E" w14:textId="77777777" w:rsidR="007C0D90" w:rsidRPr="007C0D90" w:rsidRDefault="007C0D90" w:rsidP="007C0D90">
      <w:pPr>
        <w:pStyle w:val="Signature"/>
        <w:ind w:left="0"/>
        <w:rPr>
          <w:rFonts w:ascii="Times New Roman" w:hAnsi="Times New Roman" w:cs="Times New Roman"/>
          <w:b w:val="0"/>
          <w:bCs w:val="0"/>
          <w:color w:val="000000" w:themeColor="text1"/>
          <w:sz w:val="36"/>
          <w:szCs w:val="36"/>
        </w:rPr>
      </w:pPr>
    </w:p>
    <w:p w14:paraId="7181340B" w14:textId="77777777" w:rsidR="007C0D90" w:rsidRDefault="007C0D90" w:rsidP="007C0D90">
      <w:pPr>
        <w:pStyle w:val="Signature"/>
        <w:numPr>
          <w:ilvl w:val="0"/>
          <w:numId w:val="1"/>
        </w:numPr>
        <w:rPr>
          <w:rFonts w:ascii="Times New Roman" w:hAnsi="Times New Roman" w:cs="Times New Roman"/>
          <w:b w:val="0"/>
          <w:bCs w:val="0"/>
          <w:color w:val="000000" w:themeColor="text1"/>
          <w:sz w:val="36"/>
          <w:szCs w:val="36"/>
        </w:rPr>
      </w:pPr>
      <w:r w:rsidRPr="007C0D90">
        <w:rPr>
          <w:rFonts w:ascii="Times New Roman" w:hAnsi="Times New Roman" w:cs="Times New Roman"/>
          <w:b w:val="0"/>
          <w:bCs w:val="0"/>
          <w:color w:val="000000" w:themeColor="text1"/>
          <w:sz w:val="36"/>
          <w:szCs w:val="36"/>
        </w:rPr>
        <w:t>Coding a Patch using coordinates</w:t>
      </w:r>
    </w:p>
    <w:p w14:paraId="56A0D5F0" w14:textId="42F68449" w:rsidR="0033275C" w:rsidRDefault="0033275C" w:rsidP="0033275C">
      <w:pPr>
        <w:pStyle w:val="Signature"/>
        <w:numPr>
          <w:ilvl w:val="1"/>
          <w:numId w:val="1"/>
        </w:numPr>
        <w:rPr>
          <w:rFonts w:ascii="Times New Roman" w:hAnsi="Times New Roman" w:cs="Times New Roman"/>
          <w:b w:val="0"/>
          <w:bCs w:val="0"/>
          <w:color w:val="000000" w:themeColor="text1"/>
          <w:sz w:val="36"/>
          <w:szCs w:val="36"/>
        </w:rPr>
      </w:pPr>
      <w:r>
        <w:rPr>
          <w:rFonts w:ascii="Times New Roman" w:hAnsi="Times New Roman" w:cs="Times New Roman"/>
          <w:b w:val="0"/>
          <w:bCs w:val="0"/>
          <w:color w:val="000000" w:themeColor="text1"/>
          <w:sz w:val="36"/>
          <w:szCs w:val="36"/>
        </w:rPr>
        <w:t>Including ‘patch’ order</w:t>
      </w:r>
    </w:p>
    <w:p w14:paraId="38414DBF" w14:textId="19A186BF" w:rsidR="00F657B0" w:rsidRPr="0033275C" w:rsidRDefault="00F657B0" w:rsidP="00F657B0">
      <w:pPr>
        <w:pStyle w:val="Signature"/>
        <w:numPr>
          <w:ilvl w:val="2"/>
          <w:numId w:val="1"/>
        </w:numPr>
        <w:rPr>
          <w:rFonts w:ascii="Times New Roman" w:hAnsi="Times New Roman" w:cs="Times New Roman"/>
          <w:b w:val="0"/>
          <w:bCs w:val="0"/>
          <w:color w:val="000000" w:themeColor="text1"/>
          <w:sz w:val="36"/>
          <w:szCs w:val="36"/>
        </w:rPr>
      </w:pPr>
      <w:r>
        <w:rPr>
          <w:rFonts w:ascii="Times New Roman" w:hAnsi="Times New Roman" w:cs="Times New Roman"/>
          <w:b w:val="0"/>
          <w:bCs w:val="0"/>
          <w:color w:val="000000" w:themeColor="text1"/>
          <w:sz w:val="36"/>
          <w:szCs w:val="36"/>
        </w:rPr>
        <w:t>Question 3</w:t>
      </w:r>
    </w:p>
    <w:p w14:paraId="3D0D9169" w14:textId="77777777" w:rsidR="007C0D90" w:rsidRPr="007C0D90" w:rsidRDefault="007C0D90" w:rsidP="007C0D90">
      <w:pPr>
        <w:pStyle w:val="Signature"/>
        <w:ind w:left="0"/>
        <w:rPr>
          <w:rFonts w:ascii="Times New Roman" w:hAnsi="Times New Roman" w:cs="Times New Roman"/>
          <w:b w:val="0"/>
          <w:bCs w:val="0"/>
          <w:color w:val="000000" w:themeColor="text1"/>
          <w:sz w:val="36"/>
          <w:szCs w:val="36"/>
        </w:rPr>
      </w:pPr>
    </w:p>
    <w:p w14:paraId="04B671C7" w14:textId="474E0DE1" w:rsidR="007C0D90" w:rsidRDefault="007C0D90" w:rsidP="007C0D90">
      <w:pPr>
        <w:pStyle w:val="Signature"/>
        <w:numPr>
          <w:ilvl w:val="0"/>
          <w:numId w:val="1"/>
        </w:numPr>
        <w:rPr>
          <w:rFonts w:ascii="Times New Roman" w:hAnsi="Times New Roman" w:cs="Times New Roman"/>
          <w:b w:val="0"/>
          <w:bCs w:val="0"/>
          <w:color w:val="000000" w:themeColor="text1"/>
          <w:sz w:val="36"/>
          <w:szCs w:val="36"/>
        </w:rPr>
      </w:pPr>
      <w:r w:rsidRPr="007C0D90">
        <w:rPr>
          <w:rFonts w:ascii="Times New Roman" w:hAnsi="Times New Roman" w:cs="Times New Roman"/>
          <w:b w:val="0"/>
          <w:bCs w:val="0"/>
          <w:color w:val="000000" w:themeColor="text1"/>
          <w:sz w:val="36"/>
          <w:szCs w:val="36"/>
        </w:rPr>
        <w:t xml:space="preserve">Coding curved rectangles </w:t>
      </w:r>
    </w:p>
    <w:p w14:paraId="02BE1A03" w14:textId="4E339681" w:rsidR="0033275C" w:rsidRDefault="0033275C" w:rsidP="0033275C">
      <w:pPr>
        <w:pStyle w:val="Signature"/>
        <w:numPr>
          <w:ilvl w:val="1"/>
          <w:numId w:val="1"/>
        </w:numPr>
        <w:rPr>
          <w:rFonts w:ascii="Times New Roman" w:hAnsi="Times New Roman" w:cs="Times New Roman"/>
          <w:b w:val="0"/>
          <w:bCs w:val="0"/>
          <w:color w:val="000000" w:themeColor="text1"/>
          <w:sz w:val="36"/>
          <w:szCs w:val="36"/>
        </w:rPr>
      </w:pPr>
      <w:r>
        <w:rPr>
          <w:rFonts w:ascii="Times New Roman" w:hAnsi="Times New Roman" w:cs="Times New Roman"/>
          <w:b w:val="0"/>
          <w:bCs w:val="0"/>
          <w:color w:val="000000" w:themeColor="text1"/>
          <w:sz w:val="36"/>
          <w:szCs w:val="36"/>
        </w:rPr>
        <w:t>Including ‘subplot, rectangle, curvature’ orders</w:t>
      </w:r>
    </w:p>
    <w:p w14:paraId="75B5491A" w14:textId="4534C542" w:rsidR="00F657B0" w:rsidRPr="0033275C" w:rsidRDefault="00F657B0" w:rsidP="00F657B0">
      <w:pPr>
        <w:pStyle w:val="Signature"/>
        <w:numPr>
          <w:ilvl w:val="2"/>
          <w:numId w:val="1"/>
        </w:numPr>
        <w:rPr>
          <w:rFonts w:ascii="Times New Roman" w:hAnsi="Times New Roman" w:cs="Times New Roman"/>
          <w:b w:val="0"/>
          <w:bCs w:val="0"/>
          <w:color w:val="000000" w:themeColor="text1"/>
          <w:sz w:val="36"/>
          <w:szCs w:val="36"/>
        </w:rPr>
      </w:pPr>
      <w:r>
        <w:rPr>
          <w:rFonts w:ascii="Times New Roman" w:hAnsi="Times New Roman" w:cs="Times New Roman"/>
          <w:b w:val="0"/>
          <w:bCs w:val="0"/>
          <w:color w:val="000000" w:themeColor="text1"/>
          <w:sz w:val="36"/>
          <w:szCs w:val="36"/>
        </w:rPr>
        <w:t>Question 4</w:t>
      </w:r>
    </w:p>
    <w:p w14:paraId="360CE390" w14:textId="77777777" w:rsidR="007C0D90" w:rsidRPr="007C0D90" w:rsidRDefault="007C0D90" w:rsidP="007C0D90">
      <w:pPr>
        <w:pStyle w:val="Signature"/>
        <w:ind w:left="0"/>
        <w:rPr>
          <w:rFonts w:ascii="Times New Roman" w:hAnsi="Times New Roman" w:cs="Times New Roman"/>
          <w:b w:val="0"/>
          <w:bCs w:val="0"/>
          <w:color w:val="000000" w:themeColor="text1"/>
          <w:sz w:val="36"/>
          <w:szCs w:val="36"/>
        </w:rPr>
      </w:pPr>
    </w:p>
    <w:p w14:paraId="6637826F" w14:textId="77777777" w:rsidR="007C0D90" w:rsidRDefault="007C0D90" w:rsidP="007C0D90">
      <w:pPr>
        <w:pStyle w:val="Signature"/>
        <w:numPr>
          <w:ilvl w:val="0"/>
          <w:numId w:val="1"/>
        </w:numPr>
        <w:rPr>
          <w:rFonts w:ascii="Times New Roman" w:hAnsi="Times New Roman" w:cs="Times New Roman"/>
          <w:b w:val="0"/>
          <w:bCs w:val="0"/>
          <w:color w:val="000000" w:themeColor="text1"/>
          <w:sz w:val="36"/>
          <w:szCs w:val="36"/>
        </w:rPr>
      </w:pPr>
      <w:r w:rsidRPr="007C0D90">
        <w:rPr>
          <w:rFonts w:ascii="Times New Roman" w:hAnsi="Times New Roman" w:cs="Times New Roman"/>
          <w:b w:val="0"/>
          <w:bCs w:val="0"/>
          <w:color w:val="000000" w:themeColor="text1"/>
          <w:sz w:val="36"/>
          <w:szCs w:val="36"/>
        </w:rPr>
        <w:t>Coding a loop of curved rectangles</w:t>
      </w:r>
    </w:p>
    <w:p w14:paraId="2404FA64" w14:textId="19157B0C" w:rsidR="0033275C" w:rsidRDefault="0033275C" w:rsidP="0033275C">
      <w:pPr>
        <w:pStyle w:val="Signature"/>
        <w:numPr>
          <w:ilvl w:val="1"/>
          <w:numId w:val="1"/>
        </w:numPr>
        <w:rPr>
          <w:rFonts w:ascii="Times New Roman" w:hAnsi="Times New Roman" w:cs="Times New Roman"/>
          <w:b w:val="0"/>
          <w:bCs w:val="0"/>
          <w:color w:val="000000" w:themeColor="text1"/>
          <w:sz w:val="36"/>
          <w:szCs w:val="36"/>
        </w:rPr>
      </w:pPr>
      <w:r>
        <w:rPr>
          <w:rFonts w:ascii="Times New Roman" w:hAnsi="Times New Roman" w:cs="Times New Roman"/>
          <w:b w:val="0"/>
          <w:bCs w:val="0"/>
          <w:color w:val="000000" w:themeColor="text1"/>
          <w:sz w:val="36"/>
          <w:szCs w:val="36"/>
        </w:rPr>
        <w:t>Including ‘For loops, rectangle editings’ orders</w:t>
      </w:r>
    </w:p>
    <w:p w14:paraId="277482D1" w14:textId="19F7B29E" w:rsidR="00F657B0" w:rsidRPr="0033275C" w:rsidRDefault="00F657B0" w:rsidP="00F657B0">
      <w:pPr>
        <w:pStyle w:val="Signature"/>
        <w:numPr>
          <w:ilvl w:val="2"/>
          <w:numId w:val="1"/>
        </w:numPr>
        <w:rPr>
          <w:rFonts w:ascii="Times New Roman" w:hAnsi="Times New Roman" w:cs="Times New Roman"/>
          <w:b w:val="0"/>
          <w:bCs w:val="0"/>
          <w:color w:val="000000" w:themeColor="text1"/>
          <w:sz w:val="36"/>
          <w:szCs w:val="36"/>
        </w:rPr>
      </w:pPr>
      <w:r>
        <w:rPr>
          <w:rFonts w:ascii="Times New Roman" w:hAnsi="Times New Roman" w:cs="Times New Roman"/>
          <w:b w:val="0"/>
          <w:bCs w:val="0"/>
          <w:color w:val="000000" w:themeColor="text1"/>
          <w:sz w:val="36"/>
          <w:szCs w:val="36"/>
        </w:rPr>
        <w:t>Question 5</w:t>
      </w:r>
    </w:p>
    <w:p w14:paraId="105C13C4" w14:textId="77777777" w:rsidR="007C0D90" w:rsidRPr="007C0D90" w:rsidRDefault="007C0D90" w:rsidP="007C0D90">
      <w:pPr>
        <w:pStyle w:val="Signature"/>
        <w:ind w:left="0"/>
        <w:rPr>
          <w:rFonts w:ascii="Times New Roman" w:hAnsi="Times New Roman" w:cs="Times New Roman"/>
          <w:b w:val="0"/>
          <w:bCs w:val="0"/>
          <w:color w:val="000000" w:themeColor="text1"/>
          <w:sz w:val="36"/>
          <w:szCs w:val="36"/>
        </w:rPr>
      </w:pPr>
    </w:p>
    <w:p w14:paraId="7A93BD6E" w14:textId="77777777" w:rsidR="007C0D90" w:rsidRDefault="007C0D90" w:rsidP="007C0D90">
      <w:pPr>
        <w:pStyle w:val="Signature"/>
        <w:numPr>
          <w:ilvl w:val="0"/>
          <w:numId w:val="1"/>
        </w:numPr>
        <w:rPr>
          <w:rFonts w:ascii="Times New Roman" w:hAnsi="Times New Roman" w:cs="Times New Roman"/>
          <w:b w:val="0"/>
          <w:bCs w:val="0"/>
          <w:color w:val="000000" w:themeColor="text1"/>
          <w:sz w:val="36"/>
          <w:szCs w:val="36"/>
        </w:rPr>
      </w:pPr>
      <w:r w:rsidRPr="007C0D90">
        <w:rPr>
          <w:rFonts w:ascii="Times New Roman" w:hAnsi="Times New Roman" w:cs="Times New Roman"/>
          <w:b w:val="0"/>
          <w:bCs w:val="0"/>
          <w:color w:val="000000" w:themeColor="text1"/>
          <w:sz w:val="36"/>
          <w:szCs w:val="36"/>
        </w:rPr>
        <w:t>Coding a hockey rink</w:t>
      </w:r>
    </w:p>
    <w:p w14:paraId="6AFA2243" w14:textId="5EFD91C1" w:rsidR="0033275C" w:rsidRDefault="0033275C" w:rsidP="0033275C">
      <w:pPr>
        <w:pStyle w:val="Signature"/>
        <w:numPr>
          <w:ilvl w:val="1"/>
          <w:numId w:val="1"/>
        </w:numPr>
        <w:rPr>
          <w:rFonts w:ascii="Times New Roman" w:hAnsi="Times New Roman" w:cs="Times New Roman"/>
          <w:b w:val="0"/>
          <w:bCs w:val="0"/>
          <w:color w:val="000000" w:themeColor="text1"/>
          <w:sz w:val="36"/>
          <w:szCs w:val="36"/>
        </w:rPr>
      </w:pPr>
      <w:r>
        <w:rPr>
          <w:rFonts w:ascii="Times New Roman" w:hAnsi="Times New Roman" w:cs="Times New Roman"/>
          <w:b w:val="0"/>
          <w:bCs w:val="0"/>
          <w:color w:val="000000" w:themeColor="text1"/>
          <w:sz w:val="36"/>
          <w:szCs w:val="36"/>
        </w:rPr>
        <w:t>Including ‘function plot and recangle’ orders</w:t>
      </w:r>
    </w:p>
    <w:p w14:paraId="000CBB6E" w14:textId="6E9DF8A1" w:rsidR="00F657B0" w:rsidRPr="0033275C" w:rsidRDefault="00F657B0" w:rsidP="00F657B0">
      <w:pPr>
        <w:pStyle w:val="Signature"/>
        <w:numPr>
          <w:ilvl w:val="2"/>
          <w:numId w:val="1"/>
        </w:numPr>
        <w:rPr>
          <w:rFonts w:ascii="Times New Roman" w:hAnsi="Times New Roman" w:cs="Times New Roman"/>
          <w:b w:val="0"/>
          <w:bCs w:val="0"/>
          <w:color w:val="000000" w:themeColor="text1"/>
          <w:sz w:val="36"/>
          <w:szCs w:val="36"/>
        </w:rPr>
      </w:pPr>
      <w:r>
        <w:rPr>
          <w:rFonts w:ascii="Times New Roman" w:hAnsi="Times New Roman" w:cs="Times New Roman"/>
          <w:b w:val="0"/>
          <w:bCs w:val="0"/>
          <w:color w:val="000000" w:themeColor="text1"/>
          <w:sz w:val="36"/>
          <w:szCs w:val="36"/>
        </w:rPr>
        <w:t>Question 6</w:t>
      </w:r>
    </w:p>
    <w:p w14:paraId="64E200C8" w14:textId="77777777" w:rsidR="007C0D90" w:rsidRPr="007C0D90" w:rsidRDefault="007C0D90" w:rsidP="007C0D90">
      <w:pPr>
        <w:pStyle w:val="Signature"/>
        <w:ind w:left="0"/>
        <w:rPr>
          <w:rFonts w:ascii="Times New Roman" w:hAnsi="Times New Roman" w:cs="Times New Roman"/>
          <w:b w:val="0"/>
          <w:bCs w:val="0"/>
          <w:color w:val="000000" w:themeColor="text1"/>
          <w:sz w:val="36"/>
          <w:szCs w:val="36"/>
        </w:rPr>
      </w:pPr>
    </w:p>
    <w:p w14:paraId="24CCCA2E" w14:textId="6B322A85" w:rsidR="007C0D90" w:rsidRPr="007C0D90" w:rsidRDefault="0033275C" w:rsidP="007C0D90">
      <w:pPr>
        <w:pStyle w:val="Signature"/>
        <w:numPr>
          <w:ilvl w:val="0"/>
          <w:numId w:val="1"/>
        </w:numPr>
        <w:rPr>
          <w:rFonts w:ascii="Times New Roman" w:hAnsi="Times New Roman" w:cs="Times New Roman"/>
          <w:b w:val="0"/>
          <w:bCs w:val="0"/>
          <w:color w:val="000000" w:themeColor="text1"/>
          <w:sz w:val="36"/>
          <w:szCs w:val="36"/>
        </w:rPr>
      </w:pPr>
      <w:r>
        <w:rPr>
          <w:rFonts w:ascii="Times New Roman" w:hAnsi="Times New Roman" w:cs="Times New Roman"/>
          <w:b w:val="0"/>
          <w:bCs w:val="0"/>
          <w:color w:val="000000" w:themeColor="text1"/>
          <w:sz w:val="36"/>
          <w:szCs w:val="36"/>
        </w:rPr>
        <w:t>Ref</w:t>
      </w:r>
      <w:r w:rsidR="001674F2">
        <w:rPr>
          <w:rFonts w:ascii="Times New Roman" w:hAnsi="Times New Roman" w:cs="Times New Roman"/>
          <w:b w:val="0"/>
          <w:bCs w:val="0"/>
          <w:color w:val="000000" w:themeColor="text1"/>
          <w:sz w:val="36"/>
          <w:szCs w:val="36"/>
        </w:rPr>
        <w:t>e</w:t>
      </w:r>
      <w:r>
        <w:rPr>
          <w:rFonts w:ascii="Times New Roman" w:hAnsi="Times New Roman" w:cs="Times New Roman"/>
          <w:b w:val="0"/>
          <w:bCs w:val="0"/>
          <w:color w:val="000000" w:themeColor="text1"/>
          <w:sz w:val="36"/>
          <w:szCs w:val="36"/>
        </w:rPr>
        <w:t xml:space="preserve">rences </w:t>
      </w:r>
    </w:p>
    <w:p w14:paraId="035B1BE1" w14:textId="77777777" w:rsidR="000A72EC" w:rsidRDefault="000A72EC" w:rsidP="00A6783B">
      <w:pPr>
        <w:pStyle w:val="Signature"/>
        <w:rPr>
          <w:color w:val="000000" w:themeColor="text1"/>
        </w:rPr>
      </w:pPr>
    </w:p>
    <w:p w14:paraId="26625D57" w14:textId="77777777" w:rsidR="0033275C" w:rsidRDefault="0033275C" w:rsidP="00544131">
      <w:pPr>
        <w:pStyle w:val="Signature"/>
        <w:ind w:left="0"/>
        <w:rPr>
          <w:rFonts w:ascii="Times New Roman" w:hAnsi="Times New Roman" w:cs="Times New Roman"/>
          <w:b w:val="0"/>
          <w:bCs w:val="0"/>
          <w:color w:val="000000" w:themeColor="text1"/>
          <w:sz w:val="48"/>
          <w:szCs w:val="48"/>
        </w:rPr>
      </w:pPr>
    </w:p>
    <w:p w14:paraId="404DE44B" w14:textId="06152F1E" w:rsidR="0033275C" w:rsidRPr="0033275C" w:rsidRDefault="007C0D90" w:rsidP="0033275C">
      <w:pPr>
        <w:pStyle w:val="Signature"/>
        <w:numPr>
          <w:ilvl w:val="0"/>
          <w:numId w:val="3"/>
        </w:numPr>
        <w:rPr>
          <w:rFonts w:ascii="Times New Roman" w:hAnsi="Times New Roman" w:cs="Times New Roman"/>
          <w:b w:val="0"/>
          <w:bCs w:val="0"/>
          <w:color w:val="000000" w:themeColor="text1"/>
          <w:sz w:val="52"/>
          <w:szCs w:val="52"/>
        </w:rPr>
      </w:pPr>
      <w:r w:rsidRPr="007C0D90">
        <w:rPr>
          <w:rFonts w:ascii="Times New Roman" w:hAnsi="Times New Roman" w:cs="Times New Roman"/>
          <w:b w:val="0"/>
          <w:bCs w:val="0"/>
          <w:color w:val="000000" w:themeColor="text1"/>
          <w:sz w:val="52"/>
          <w:szCs w:val="52"/>
        </w:rPr>
        <w:lastRenderedPageBreak/>
        <w:t xml:space="preserve">Coding plots for math functions </w:t>
      </w:r>
    </w:p>
    <w:p w14:paraId="6AE59F17" w14:textId="77777777" w:rsidR="0033275C" w:rsidRDefault="0033275C" w:rsidP="0033275C">
      <w:pPr>
        <w:pStyle w:val="Signature"/>
        <w:ind w:left="1170"/>
        <w:rPr>
          <w:rFonts w:ascii="Times New Roman" w:hAnsi="Times New Roman" w:cs="Times New Roman"/>
          <w:b w:val="0"/>
          <w:bCs w:val="0"/>
          <w:color w:val="000000" w:themeColor="text1"/>
          <w:sz w:val="36"/>
          <w:szCs w:val="36"/>
        </w:rPr>
      </w:pPr>
    </w:p>
    <w:p w14:paraId="5822AE70" w14:textId="7620D0CA" w:rsidR="0033275C" w:rsidRDefault="0033275C" w:rsidP="0033275C">
      <w:pPr>
        <w:pStyle w:val="Signature"/>
        <w:numPr>
          <w:ilvl w:val="1"/>
          <w:numId w:val="4"/>
        </w:numPr>
        <w:rPr>
          <w:rFonts w:ascii="Times New Roman" w:hAnsi="Times New Roman" w:cs="Times New Roman"/>
          <w:b w:val="0"/>
          <w:bCs w:val="0"/>
          <w:color w:val="000000" w:themeColor="text1"/>
          <w:sz w:val="44"/>
          <w:szCs w:val="44"/>
        </w:rPr>
      </w:pPr>
      <w:r w:rsidRPr="0033275C">
        <w:rPr>
          <w:rFonts w:ascii="Times New Roman" w:hAnsi="Times New Roman" w:cs="Times New Roman"/>
          <w:b w:val="0"/>
          <w:bCs w:val="0"/>
          <w:color w:val="000000" w:themeColor="text1"/>
          <w:sz w:val="44"/>
          <w:szCs w:val="44"/>
        </w:rPr>
        <w:t>Plot</w:t>
      </w:r>
      <w:r>
        <w:rPr>
          <w:rFonts w:ascii="Times New Roman" w:hAnsi="Times New Roman" w:cs="Times New Roman"/>
          <w:b w:val="0"/>
          <w:bCs w:val="0"/>
          <w:color w:val="000000" w:themeColor="text1"/>
          <w:sz w:val="44"/>
          <w:szCs w:val="44"/>
        </w:rPr>
        <w:t>s</w:t>
      </w:r>
    </w:p>
    <w:p w14:paraId="100DA600" w14:textId="77777777" w:rsidR="0033275C" w:rsidRDefault="0033275C" w:rsidP="0033275C">
      <w:pPr>
        <w:pStyle w:val="Signature"/>
        <w:ind w:left="1890"/>
        <w:rPr>
          <w:rFonts w:ascii="Times New Roman" w:hAnsi="Times New Roman" w:cs="Times New Roman"/>
          <w:b w:val="0"/>
          <w:bCs w:val="0"/>
          <w:color w:val="000000" w:themeColor="text1"/>
          <w:sz w:val="44"/>
          <w:szCs w:val="44"/>
        </w:rPr>
      </w:pPr>
    </w:p>
    <w:p w14:paraId="1ECD4A79" w14:textId="77777777" w:rsidR="00F657B0" w:rsidRDefault="00F657B0" w:rsidP="00F657B0">
      <w:pPr>
        <w:pStyle w:val="Signature"/>
        <w:rPr>
          <w:rFonts w:ascii="Times New Roman" w:hAnsi="Times New Roman" w:cs="Times New Roman"/>
          <w:b w:val="0"/>
          <w:bCs w:val="0"/>
          <w:color w:val="000000" w:themeColor="text1"/>
          <w:sz w:val="36"/>
          <w:szCs w:val="36"/>
        </w:rPr>
      </w:pPr>
      <w:r>
        <w:rPr>
          <w:rFonts w:ascii="Times New Roman" w:hAnsi="Times New Roman" w:cs="Times New Roman"/>
          <w:b w:val="0"/>
          <w:bCs w:val="0"/>
          <w:color w:val="000000" w:themeColor="text1"/>
          <w:sz w:val="36"/>
          <w:szCs w:val="36"/>
        </w:rPr>
        <w:t>P</w:t>
      </w:r>
      <w:r w:rsidRPr="00F657B0">
        <w:rPr>
          <w:rFonts w:ascii="Times New Roman" w:hAnsi="Times New Roman" w:cs="Times New Roman"/>
          <w:b w:val="0"/>
          <w:bCs w:val="0"/>
          <w:color w:val="000000" w:themeColor="text1"/>
          <w:sz w:val="36"/>
          <w:szCs w:val="36"/>
        </w:rPr>
        <w:t>lot(X,Y) creates a 2-D line plot of the data in Y versus the corresponding values in X.</w:t>
      </w:r>
    </w:p>
    <w:p w14:paraId="3AC7EED7" w14:textId="77777777" w:rsidR="00F657B0" w:rsidRDefault="00F657B0" w:rsidP="00F657B0">
      <w:pPr>
        <w:pStyle w:val="Signature"/>
        <w:rPr>
          <w:noProof/>
        </w:rPr>
      </w:pPr>
      <w:r>
        <w:rPr>
          <w:rFonts w:ascii="Times New Roman" w:hAnsi="Times New Roman" w:cs="Times New Roman"/>
          <w:b w:val="0"/>
          <w:bCs w:val="0"/>
          <w:color w:val="000000" w:themeColor="text1"/>
          <w:sz w:val="36"/>
          <w:szCs w:val="36"/>
        </w:rPr>
        <w:t xml:space="preserve"> </w:t>
      </w:r>
      <w:r w:rsidRPr="00F657B0">
        <w:rPr>
          <w:rFonts w:ascii="Times New Roman" w:hAnsi="Times New Roman" w:cs="Times New Roman"/>
          <w:b w:val="0"/>
          <w:bCs w:val="0"/>
          <w:color w:val="000000" w:themeColor="text1"/>
          <w:sz w:val="36"/>
          <w:szCs w:val="36"/>
        </w:rPr>
        <w:t>To creates plots we identify the limits of veriable and then call the plot order.</w:t>
      </w:r>
      <w:r w:rsidRPr="00F657B0">
        <w:rPr>
          <w:noProof/>
        </w:rPr>
        <w:t xml:space="preserve"> </w:t>
      </w:r>
    </w:p>
    <w:p w14:paraId="67E5B8B8" w14:textId="77777777" w:rsidR="00FE2A41" w:rsidRDefault="00FE2A41" w:rsidP="00F657B0">
      <w:pPr>
        <w:pStyle w:val="Signature"/>
        <w:rPr>
          <w:noProof/>
        </w:rPr>
      </w:pPr>
    </w:p>
    <w:p w14:paraId="6F022900" w14:textId="77777777" w:rsidR="00FE2A41" w:rsidRDefault="00FE2A41" w:rsidP="00F657B0">
      <w:pPr>
        <w:pStyle w:val="Signature"/>
        <w:rPr>
          <w:noProof/>
        </w:rPr>
      </w:pPr>
    </w:p>
    <w:p w14:paraId="60C88E30" w14:textId="77777777" w:rsidR="00544131" w:rsidRDefault="004033AF" w:rsidP="00544131">
      <w:pPr>
        <w:pStyle w:val="Signature"/>
        <w:keepNext/>
        <w:ind w:left="0"/>
        <w:jc w:val="center"/>
      </w:pPr>
      <w:r>
        <w:rPr>
          <w:noProof/>
        </w:rPr>
        <mc:AlternateContent>
          <mc:Choice Requires="wps">
            <w:drawing>
              <wp:anchor distT="0" distB="0" distL="114300" distR="114300" simplePos="0" relativeHeight="251662336" behindDoc="0" locked="0" layoutInCell="1" allowOverlap="1" wp14:anchorId="4E281222" wp14:editId="286BD36A">
                <wp:simplePos x="0" y="0"/>
                <wp:positionH relativeFrom="column">
                  <wp:posOffset>511630</wp:posOffset>
                </wp:positionH>
                <wp:positionV relativeFrom="paragraph">
                  <wp:posOffset>928189</wp:posOffset>
                </wp:positionV>
                <wp:extent cx="1208314" cy="179962"/>
                <wp:effectExtent l="0" t="0" r="11430" b="10795"/>
                <wp:wrapNone/>
                <wp:docPr id="1508753733" name="Rectangle: Rounded Corners 2"/>
                <wp:cNvGraphicFramePr/>
                <a:graphic xmlns:a="http://schemas.openxmlformats.org/drawingml/2006/main">
                  <a:graphicData uri="http://schemas.microsoft.com/office/word/2010/wordprocessingShape">
                    <wps:wsp>
                      <wps:cNvSpPr/>
                      <wps:spPr>
                        <a:xfrm>
                          <a:off x="0" y="0"/>
                          <a:ext cx="1208314" cy="179962"/>
                        </a:xfrm>
                        <a:prstGeom prst="roundRect">
                          <a:avLst/>
                        </a:prstGeom>
                        <a:noFill/>
                        <a:ln w="9525" cap="flat" cmpd="sng" algn="ctr">
                          <a:solidFill>
                            <a:srgbClr val="FF0000"/>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51FCBC62" id="Rectangle: Rounded Corners 2" o:spid="_x0000_s1026" style="position:absolute;margin-left:40.3pt;margin-top:73.1pt;width:95.15pt;height:14.15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" filled="f" strokecolor="red"/>
            </w:pict>
          </mc:Fallback>
        </mc:AlternateContent>
      </w:r>
      <w:r w:rsidR="00F657B0">
        <w:rPr>
          <w:noProof/>
        </w:rPr>
        <w:drawing>
          <wp:inline distT="0" distB="0" distL="0" distR="0" wp14:anchorId="543CEE0E" wp14:editId="7EFD8791">
            <wp:extent cx="5380952" cy="5200000"/>
            <wp:effectExtent l="19050" t="19050" r="10795" b="20320"/>
            <wp:docPr id="14790934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9093442" name=""/>
                    <pic:cNvPicPr/>
                  </pic:nvPicPr>
                  <pic:blipFill>
                    <a:blip r:embed="rId11"/>
                    <a:stretch>
                      <a:fillRect/>
                    </a:stretch>
                  </pic:blipFill>
                  <pic:spPr>
                    <a:xfrm>
                      <a:off x="0" y="0"/>
                      <a:ext cx="5380952" cy="5200000"/>
                    </a:xfrm>
                    <a:prstGeom prst="rect">
                      <a:avLst/>
                    </a:prstGeom>
                    <a:ln>
                      <a:solidFill>
                        <a:schemeClr val="bg1">
                          <a:lumMod val="65000"/>
                        </a:schemeClr>
                      </a:solidFill>
                    </a:ln>
                  </pic:spPr>
                </pic:pic>
              </a:graphicData>
            </a:graphic>
          </wp:inline>
        </w:drawing>
      </w:r>
    </w:p>
    <w:p w14:paraId="5996C371" w14:textId="21F8E3DD" w:rsidR="00544131" w:rsidRPr="00544131" w:rsidRDefault="00544131" w:rsidP="00544131">
      <w:pPr>
        <w:pStyle w:val="Caption"/>
        <w:jc w:val="center"/>
        <w:rPr>
          <w:rFonts w:ascii="Times New Roman" w:hAnsi="Times New Roman" w:cs="Times New Roman"/>
          <w:i w:val="0"/>
          <w:iCs w:val="0"/>
          <w:color w:val="auto"/>
          <w:sz w:val="32"/>
          <w:szCs w:val="32"/>
        </w:rPr>
      </w:pPr>
      <w:r w:rsidRPr="00544131">
        <w:rPr>
          <w:rFonts w:ascii="Times New Roman" w:hAnsi="Times New Roman" w:cs="Times New Roman"/>
          <w:i w:val="0"/>
          <w:iCs w:val="0"/>
          <w:color w:val="auto"/>
          <w:sz w:val="32"/>
          <w:szCs w:val="32"/>
        </w:rPr>
        <w:t>(1)</w:t>
      </w:r>
    </w:p>
    <w:p w14:paraId="6122F7F4" w14:textId="77777777" w:rsidR="00544131" w:rsidRDefault="00544131" w:rsidP="00544131">
      <w:pPr>
        <w:pStyle w:val="Signature"/>
        <w:ind w:left="0"/>
        <w:rPr>
          <w:rFonts w:ascii="Times New Roman" w:hAnsi="Times New Roman" w:cs="Times New Roman"/>
          <w:b w:val="0"/>
          <w:bCs w:val="0"/>
          <w:color w:val="000000" w:themeColor="text1"/>
          <w:sz w:val="36"/>
          <w:szCs w:val="36"/>
        </w:rPr>
      </w:pPr>
    </w:p>
    <w:p w14:paraId="33BF81C4" w14:textId="77777777" w:rsidR="00544131" w:rsidRPr="00544131" w:rsidRDefault="00544131" w:rsidP="00544131">
      <w:pPr>
        <w:pStyle w:val="Signature"/>
        <w:rPr>
          <w:rFonts w:ascii="Times New Roman" w:hAnsi="Times New Roman" w:cs="Times New Roman"/>
          <w:b w:val="0"/>
          <w:bCs w:val="0"/>
          <w:color w:val="000000" w:themeColor="text1"/>
          <w:sz w:val="36"/>
          <w:szCs w:val="36"/>
        </w:rPr>
      </w:pPr>
    </w:p>
    <w:p w14:paraId="0D97FA93" w14:textId="56728667" w:rsidR="00F657B0" w:rsidRDefault="004033AF" w:rsidP="004033AF">
      <w:pPr>
        <w:pStyle w:val="Signature"/>
        <w:numPr>
          <w:ilvl w:val="1"/>
          <w:numId w:val="4"/>
        </w:numPr>
        <w:rPr>
          <w:rFonts w:ascii="Times New Roman" w:hAnsi="Times New Roman" w:cs="Times New Roman"/>
          <w:b w:val="0"/>
          <w:bCs w:val="0"/>
          <w:color w:val="000000" w:themeColor="text1"/>
          <w:sz w:val="48"/>
          <w:szCs w:val="48"/>
        </w:rPr>
      </w:pPr>
      <w:r w:rsidRPr="004033AF">
        <w:rPr>
          <w:rFonts w:ascii="Times New Roman" w:hAnsi="Times New Roman" w:cs="Times New Roman"/>
          <w:b w:val="0"/>
          <w:bCs w:val="0"/>
          <w:color w:val="000000" w:themeColor="text1"/>
          <w:sz w:val="48"/>
          <w:szCs w:val="48"/>
        </w:rPr>
        <w:t>Axis</w:t>
      </w:r>
    </w:p>
    <w:p w14:paraId="45D8C6F9" w14:textId="77777777" w:rsidR="004033AF" w:rsidRDefault="004033AF" w:rsidP="004033AF">
      <w:pPr>
        <w:pStyle w:val="Signature"/>
        <w:ind w:left="1890"/>
        <w:rPr>
          <w:rFonts w:ascii="Times New Roman" w:hAnsi="Times New Roman" w:cs="Times New Roman"/>
          <w:b w:val="0"/>
          <w:bCs w:val="0"/>
          <w:color w:val="000000" w:themeColor="text1"/>
          <w:sz w:val="48"/>
          <w:szCs w:val="48"/>
        </w:rPr>
      </w:pPr>
    </w:p>
    <w:p w14:paraId="0B75DBB2" w14:textId="34C74167" w:rsidR="004033AF" w:rsidRDefault="004033AF" w:rsidP="004033AF">
      <w:pPr>
        <w:pStyle w:val="Signature"/>
        <w:rPr>
          <w:rFonts w:ascii="Times New Roman" w:hAnsi="Times New Roman" w:cs="Times New Roman"/>
          <w:b w:val="0"/>
          <w:bCs w:val="0"/>
          <w:color w:val="000000" w:themeColor="text1"/>
          <w:sz w:val="36"/>
          <w:szCs w:val="36"/>
        </w:rPr>
      </w:pPr>
      <w:r w:rsidRPr="004033AF">
        <w:rPr>
          <w:rFonts w:ascii="Times New Roman" w:hAnsi="Times New Roman" w:cs="Times New Roman"/>
          <w:b w:val="0"/>
          <w:bCs w:val="0"/>
          <w:color w:val="000000" w:themeColor="text1"/>
          <w:sz w:val="36"/>
          <w:szCs w:val="36"/>
        </w:rPr>
        <w:t>axis(limits) specifies the limits for the current axes. Specify the limits as vector of four, six, or eight elements.</w:t>
      </w:r>
    </w:p>
    <w:p w14:paraId="6C843549" w14:textId="5E52C3BD" w:rsidR="004033AF" w:rsidRPr="004033AF" w:rsidRDefault="004033AF" w:rsidP="004033AF">
      <w:pPr>
        <w:pStyle w:val="Signature"/>
        <w:rPr>
          <w:rFonts w:ascii="Times New Roman" w:hAnsi="Times New Roman" w:cs="Times New Roman"/>
          <w:b w:val="0"/>
          <w:bCs w:val="0"/>
          <w:color w:val="000000" w:themeColor="text1"/>
          <w:sz w:val="36"/>
          <w:szCs w:val="36"/>
        </w:rPr>
      </w:pPr>
      <w:r>
        <w:rPr>
          <w:rFonts w:ascii="Times New Roman" w:hAnsi="Times New Roman" w:cs="Times New Roman"/>
          <w:b w:val="0"/>
          <w:bCs w:val="0"/>
          <w:color w:val="000000" w:themeColor="text1"/>
          <w:sz w:val="36"/>
          <w:szCs w:val="36"/>
        </w:rPr>
        <w:t>The axis order receives the coordinates and makes changes</w:t>
      </w:r>
      <w:r w:rsidR="00BA2932">
        <w:rPr>
          <w:rFonts w:ascii="Times New Roman" w:hAnsi="Times New Roman" w:cs="Times New Roman"/>
          <w:b w:val="0"/>
          <w:bCs w:val="0"/>
          <w:color w:val="000000" w:themeColor="text1"/>
          <w:sz w:val="36"/>
          <w:szCs w:val="36"/>
        </w:rPr>
        <w:t xml:space="preserve"> to the plot you have created</w:t>
      </w:r>
      <w:r>
        <w:rPr>
          <w:rFonts w:ascii="Times New Roman" w:hAnsi="Times New Roman" w:cs="Times New Roman"/>
          <w:b w:val="0"/>
          <w:bCs w:val="0"/>
          <w:color w:val="000000" w:themeColor="text1"/>
          <w:sz w:val="36"/>
          <w:szCs w:val="36"/>
        </w:rPr>
        <w:t>.</w:t>
      </w:r>
    </w:p>
    <w:p w14:paraId="329C5866" w14:textId="77777777" w:rsidR="004033AF" w:rsidRDefault="004033AF" w:rsidP="004033AF">
      <w:pPr>
        <w:pStyle w:val="Signature"/>
        <w:rPr>
          <w:rFonts w:ascii="Times New Roman" w:hAnsi="Times New Roman" w:cs="Times New Roman"/>
          <w:b w:val="0"/>
          <w:bCs w:val="0"/>
          <w:color w:val="000000" w:themeColor="text1"/>
          <w:sz w:val="40"/>
          <w:szCs w:val="40"/>
        </w:rPr>
      </w:pPr>
    </w:p>
    <w:p w14:paraId="401E22AA" w14:textId="77777777" w:rsidR="00BA2932" w:rsidRDefault="00BA2932" w:rsidP="004033AF">
      <w:pPr>
        <w:pStyle w:val="Signature"/>
        <w:rPr>
          <w:rFonts w:ascii="Times New Roman" w:hAnsi="Times New Roman" w:cs="Times New Roman"/>
          <w:b w:val="0"/>
          <w:bCs w:val="0"/>
          <w:color w:val="000000" w:themeColor="text1"/>
          <w:sz w:val="40"/>
          <w:szCs w:val="40"/>
        </w:rPr>
      </w:pPr>
    </w:p>
    <w:p w14:paraId="331C002F" w14:textId="77777777" w:rsidR="00BA2932" w:rsidRDefault="004033AF" w:rsidP="00BA2932">
      <w:pPr>
        <w:pStyle w:val="Signature"/>
        <w:keepNext/>
        <w:jc w:val="center"/>
      </w:pPr>
      <w:r>
        <w:rPr>
          <w:noProof/>
        </w:rPr>
        <mc:AlternateContent>
          <mc:Choice Requires="wps">
            <w:drawing>
              <wp:anchor distT="0" distB="0" distL="114300" distR="114300" simplePos="0" relativeHeight="251660288" behindDoc="0" locked="0" layoutInCell="1" allowOverlap="1" wp14:anchorId="5D849EA6" wp14:editId="55645635">
                <wp:simplePos x="0" y="0"/>
                <wp:positionH relativeFrom="column">
                  <wp:posOffset>870626</wp:posOffset>
                </wp:positionH>
                <wp:positionV relativeFrom="paragraph">
                  <wp:posOffset>586605</wp:posOffset>
                </wp:positionV>
                <wp:extent cx="1522378" cy="179962"/>
                <wp:effectExtent l="0" t="0" r="20955" b="10795"/>
                <wp:wrapNone/>
                <wp:docPr id="379561818" name="Rectangle: Rounded Corners 2"/>
                <wp:cNvGraphicFramePr/>
                <a:graphic xmlns:a="http://schemas.openxmlformats.org/drawingml/2006/main">
                  <a:graphicData uri="http://schemas.microsoft.com/office/word/2010/wordprocessingShape">
                    <wps:wsp>
                      <wps:cNvSpPr/>
                      <wps:spPr>
                        <a:xfrm>
                          <a:off x="0" y="0"/>
                          <a:ext cx="1522378" cy="179962"/>
                        </a:xfrm>
                        <a:prstGeom prst="roundRect">
                          <a:avLst/>
                        </a:prstGeom>
                        <a:noFill/>
                        <a:ln w="9525" cap="flat" cmpd="sng" algn="ctr">
                          <a:solidFill>
                            <a:srgbClr val="FF0000"/>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0255520" id="Rectangle: Rounded Corners 2" o:spid="_x0000_s1026" style="position:absolute;margin-left:68.55pt;margin-top:46.2pt;width:119.85pt;height:14.15pt;z-index:2516602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" filled="f" strokecolor="red"/>
            </w:pict>
          </mc:Fallback>
        </mc:AlternateContent>
      </w:r>
      <w:r>
        <w:rPr>
          <w:noProof/>
        </w:rPr>
        <w:drawing>
          <wp:inline distT="0" distB="0" distL="0" distR="0" wp14:anchorId="05DCC3CE" wp14:editId="03F1ECDA">
            <wp:extent cx="5247619" cy="4961905"/>
            <wp:effectExtent l="19050" t="19050" r="10795" b="10160"/>
            <wp:docPr id="19733926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3392688" name=""/>
                    <pic:cNvPicPr/>
                  </pic:nvPicPr>
                  <pic:blipFill>
                    <a:blip r:embed="rId12"/>
                    <a:stretch>
                      <a:fillRect/>
                    </a:stretch>
                  </pic:blipFill>
                  <pic:spPr>
                    <a:xfrm>
                      <a:off x="0" y="0"/>
                      <a:ext cx="5247619" cy="4961905"/>
                    </a:xfrm>
                    <a:prstGeom prst="rect">
                      <a:avLst/>
                    </a:prstGeom>
                    <a:ln>
                      <a:solidFill>
                        <a:schemeClr val="bg1">
                          <a:lumMod val="65000"/>
                        </a:schemeClr>
                      </a:solidFill>
                    </a:ln>
                  </pic:spPr>
                </pic:pic>
              </a:graphicData>
            </a:graphic>
          </wp:inline>
        </w:drawing>
      </w:r>
    </w:p>
    <w:p w14:paraId="711E8C87" w14:textId="6C0A5718" w:rsidR="004033AF" w:rsidRDefault="00BA2932" w:rsidP="00BA2932">
      <w:pPr>
        <w:pStyle w:val="Caption"/>
        <w:jc w:val="center"/>
        <w:rPr>
          <w:rFonts w:ascii="Times New Roman" w:hAnsi="Times New Roman" w:cs="Times New Roman"/>
          <w:i w:val="0"/>
          <w:iCs w:val="0"/>
          <w:color w:val="000000" w:themeColor="text1"/>
          <w:sz w:val="32"/>
          <w:szCs w:val="32"/>
        </w:rPr>
      </w:pPr>
      <w:r w:rsidRPr="00BA2932">
        <w:rPr>
          <w:rFonts w:ascii="Times New Roman" w:hAnsi="Times New Roman" w:cs="Times New Roman"/>
          <w:i w:val="0"/>
          <w:iCs w:val="0"/>
          <w:color w:val="000000" w:themeColor="text1"/>
          <w:sz w:val="32"/>
          <w:szCs w:val="32"/>
        </w:rPr>
        <w:t>(2)</w:t>
      </w:r>
    </w:p>
    <w:p w14:paraId="3FC61A65" w14:textId="77777777" w:rsidR="00BA2932" w:rsidRDefault="00BA2932" w:rsidP="00544131">
      <w:pPr>
        <w:ind w:left="0"/>
      </w:pPr>
    </w:p>
    <w:p w14:paraId="55592A1D" w14:textId="28B6E609" w:rsidR="00BA2932" w:rsidRPr="00784AD3" w:rsidRDefault="00BA2932" w:rsidP="00BA2932">
      <w:pPr>
        <w:pStyle w:val="ListParagraph"/>
        <w:numPr>
          <w:ilvl w:val="1"/>
          <w:numId w:val="4"/>
        </w:numPr>
        <w:rPr>
          <w:rFonts w:ascii="Times New Roman" w:hAnsi="Times New Roman" w:cs="Times New Roman"/>
          <w:color w:val="auto"/>
          <w:sz w:val="48"/>
          <w:szCs w:val="48"/>
        </w:rPr>
      </w:pPr>
      <w:r w:rsidRPr="00784AD3">
        <w:rPr>
          <w:rFonts w:ascii="Times New Roman" w:hAnsi="Times New Roman" w:cs="Times New Roman"/>
          <w:color w:val="auto"/>
          <w:sz w:val="48"/>
          <w:szCs w:val="48"/>
        </w:rPr>
        <w:t>Lables</w:t>
      </w:r>
    </w:p>
    <w:p w14:paraId="0F8E967B" w14:textId="3BF561E7" w:rsidR="00640AA4" w:rsidRPr="00784AD3" w:rsidRDefault="00640AA4" w:rsidP="00640AA4">
      <w:pPr>
        <w:pStyle w:val="ListParagraph"/>
        <w:ind w:left="1890"/>
        <w:rPr>
          <w:rFonts w:ascii="Times New Roman" w:hAnsi="Times New Roman" w:cs="Times New Roman"/>
          <w:color w:val="auto"/>
          <w:sz w:val="44"/>
          <w:szCs w:val="44"/>
        </w:rPr>
      </w:pPr>
      <w:r w:rsidRPr="00784AD3">
        <w:rPr>
          <w:rFonts w:ascii="Times New Roman" w:hAnsi="Times New Roman" w:cs="Times New Roman"/>
          <w:color w:val="auto"/>
          <w:sz w:val="44"/>
          <w:szCs w:val="44"/>
        </w:rPr>
        <w:t xml:space="preserve">1.3-1) xlabels </w:t>
      </w:r>
    </w:p>
    <w:p w14:paraId="3CF4DE18" w14:textId="77777777" w:rsidR="00BA2932" w:rsidRPr="00784AD3" w:rsidRDefault="00BA2932" w:rsidP="00BA2932">
      <w:pPr>
        <w:pStyle w:val="ListParagraph"/>
        <w:ind w:left="1890"/>
        <w:rPr>
          <w:rFonts w:ascii="Times New Roman" w:hAnsi="Times New Roman" w:cs="Times New Roman"/>
          <w:color w:val="auto"/>
          <w:sz w:val="48"/>
          <w:szCs w:val="48"/>
        </w:rPr>
      </w:pPr>
    </w:p>
    <w:p w14:paraId="20A209F9" w14:textId="231E1CF7" w:rsidR="00BA2932" w:rsidRDefault="00640AA4" w:rsidP="00BA2932">
      <w:pPr>
        <w:rPr>
          <w:rFonts w:ascii="Times New Roman" w:hAnsi="Times New Roman" w:cs="Times New Roman"/>
          <w:sz w:val="36"/>
          <w:szCs w:val="36"/>
        </w:rPr>
      </w:pPr>
      <w:r w:rsidRPr="00784AD3">
        <w:rPr>
          <w:rFonts w:ascii="Times New Roman" w:hAnsi="Times New Roman" w:cs="Times New Roman"/>
          <w:color w:val="auto"/>
          <w:sz w:val="36"/>
          <w:szCs w:val="36"/>
        </w:rPr>
        <w:t>xlabel(txt) labels the x-axis of the current axes or chart returned by the gca command. Reissuing the xlabel command replaces the old label with the new label</w:t>
      </w:r>
      <w:r w:rsidRPr="00640AA4">
        <w:rPr>
          <w:rFonts w:ascii="Times New Roman" w:hAnsi="Times New Roman" w:cs="Times New Roman"/>
          <w:sz w:val="36"/>
          <w:szCs w:val="36"/>
        </w:rPr>
        <w:t>.</w:t>
      </w:r>
    </w:p>
    <w:p w14:paraId="008223BD" w14:textId="77777777" w:rsidR="00AB4B64" w:rsidRDefault="00640AA4" w:rsidP="00AB4B64">
      <w:pPr>
        <w:keepNext/>
        <w:jc w:val="center"/>
      </w:pPr>
      <w:r>
        <w:rPr>
          <w:noProof/>
        </w:rPr>
        <mc:AlternateContent>
          <mc:Choice Requires="wps">
            <w:drawing>
              <wp:anchor distT="0" distB="0" distL="114300" distR="114300" simplePos="0" relativeHeight="251664384" behindDoc="0" locked="0" layoutInCell="1" allowOverlap="1" wp14:anchorId="40E1EA5B" wp14:editId="267C96A1">
                <wp:simplePos x="0" y="0"/>
                <wp:positionH relativeFrom="column">
                  <wp:posOffset>3221718</wp:posOffset>
                </wp:positionH>
                <wp:positionV relativeFrom="paragraph">
                  <wp:posOffset>4448810</wp:posOffset>
                </wp:positionV>
                <wp:extent cx="924832" cy="195943"/>
                <wp:effectExtent l="0" t="0" r="27940" b="13970"/>
                <wp:wrapNone/>
                <wp:docPr id="864726833" name="Rectangle: Rounded Corners 2"/>
                <wp:cNvGraphicFramePr/>
                <a:graphic xmlns:a="http://schemas.openxmlformats.org/drawingml/2006/main">
                  <a:graphicData uri="http://schemas.microsoft.com/office/word/2010/wordprocessingShape">
                    <wps:wsp>
                      <wps:cNvSpPr/>
                      <wps:spPr>
                        <a:xfrm>
                          <a:off x="0" y="0"/>
                          <a:ext cx="924832" cy="195943"/>
                        </a:xfrm>
                        <a:prstGeom prst="roundRect">
                          <a:avLst/>
                        </a:prstGeom>
                        <a:noFill/>
                        <a:ln w="9525" cap="flat" cmpd="sng" algn="ctr">
                          <a:solidFill>
                            <a:srgbClr val="FF0000"/>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7435FC6" id="Rectangle: Rounded Corners 2" o:spid="_x0000_s1026" style="position:absolute;margin-left:253.7pt;margin-top:350.3pt;width:72.8pt;height:15.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" filled="f" strokecolor="red"/>
            </w:pict>
          </mc:Fallback>
        </mc:AlternateContent>
      </w:r>
      <w:r>
        <w:rPr>
          <w:noProof/>
        </w:rPr>
        <mc:AlternateContent>
          <mc:Choice Requires="wps">
            <w:drawing>
              <wp:anchor distT="0" distB="0" distL="114300" distR="114300" simplePos="0" relativeHeight="251666432" behindDoc="0" locked="0" layoutInCell="1" allowOverlap="1" wp14:anchorId="7752B746" wp14:editId="4769C574">
                <wp:simplePos x="0" y="0"/>
                <wp:positionH relativeFrom="column">
                  <wp:posOffset>859971</wp:posOffset>
                </wp:positionH>
                <wp:positionV relativeFrom="paragraph">
                  <wp:posOffset>280035</wp:posOffset>
                </wp:positionV>
                <wp:extent cx="1522378" cy="179962"/>
                <wp:effectExtent l="0" t="0" r="20955" b="10795"/>
                <wp:wrapNone/>
                <wp:docPr id="2069016084" name="Rectangle: Rounded Corners 2"/>
                <wp:cNvGraphicFramePr/>
                <a:graphic xmlns:a="http://schemas.openxmlformats.org/drawingml/2006/main">
                  <a:graphicData uri="http://schemas.microsoft.com/office/word/2010/wordprocessingShape">
                    <wps:wsp>
                      <wps:cNvSpPr/>
                      <wps:spPr>
                        <a:xfrm>
                          <a:off x="0" y="0"/>
                          <a:ext cx="1522378" cy="179962"/>
                        </a:xfrm>
                        <a:prstGeom prst="roundRect">
                          <a:avLst/>
                        </a:prstGeom>
                        <a:noFill/>
                        <a:ln w="9525" cap="flat" cmpd="sng" algn="ctr">
                          <a:solidFill>
                            <a:srgbClr val="FF0000"/>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8F453FD" id="Rectangle: Rounded Corners 2" o:spid="_x0000_s1026" style="position:absolute;margin-left:67.7pt;margin-top:22.05pt;width:119.85pt;height:14.15pt;z-index:25166643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" filled="f" strokecolor="red"/>
            </w:pict>
          </mc:Fallback>
        </mc:AlternateContent>
      </w:r>
      <w:r>
        <w:rPr>
          <w:noProof/>
        </w:rPr>
        <w:drawing>
          <wp:inline distT="0" distB="0" distL="0" distR="0" wp14:anchorId="14F3F49B" wp14:editId="5AB39C84">
            <wp:extent cx="5133333" cy="4685714"/>
            <wp:effectExtent l="19050" t="19050" r="10795" b="19685"/>
            <wp:docPr id="15329767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2976707" name=""/>
                    <pic:cNvPicPr/>
                  </pic:nvPicPr>
                  <pic:blipFill>
                    <a:blip r:embed="rId13"/>
                    <a:stretch>
                      <a:fillRect/>
                    </a:stretch>
                  </pic:blipFill>
                  <pic:spPr>
                    <a:xfrm>
                      <a:off x="0" y="0"/>
                      <a:ext cx="5133333" cy="4685714"/>
                    </a:xfrm>
                    <a:prstGeom prst="rect">
                      <a:avLst/>
                    </a:prstGeom>
                    <a:ln>
                      <a:solidFill>
                        <a:schemeClr val="bg1">
                          <a:lumMod val="65000"/>
                        </a:schemeClr>
                      </a:solidFill>
                    </a:ln>
                  </pic:spPr>
                </pic:pic>
              </a:graphicData>
            </a:graphic>
          </wp:inline>
        </w:drawing>
      </w:r>
    </w:p>
    <w:p w14:paraId="496103AB" w14:textId="02404C91" w:rsidR="00640AA4" w:rsidRPr="00AB4B64" w:rsidRDefault="00AB4B64" w:rsidP="00AB4B64">
      <w:pPr>
        <w:pStyle w:val="Caption"/>
        <w:jc w:val="center"/>
        <w:rPr>
          <w:rFonts w:ascii="Times New Roman" w:hAnsi="Times New Roman" w:cs="Times New Roman"/>
          <w:i w:val="0"/>
          <w:iCs w:val="0"/>
          <w:color w:val="000000" w:themeColor="text1"/>
          <w:sz w:val="32"/>
          <w:szCs w:val="32"/>
        </w:rPr>
      </w:pPr>
      <w:r w:rsidRPr="00AB4B64">
        <w:rPr>
          <w:rFonts w:ascii="Times New Roman" w:hAnsi="Times New Roman" w:cs="Times New Roman"/>
          <w:i w:val="0"/>
          <w:iCs w:val="0"/>
          <w:color w:val="000000" w:themeColor="text1"/>
          <w:sz w:val="32"/>
          <w:szCs w:val="32"/>
        </w:rPr>
        <w:t>(3)</w:t>
      </w:r>
    </w:p>
    <w:p w14:paraId="40700146" w14:textId="699FF280" w:rsidR="00640AA4" w:rsidRDefault="00544131" w:rsidP="00544131">
      <w:pPr>
        <w:spacing w:before="0" w:after="0"/>
        <w:ind w:left="0" w:right="0"/>
        <w:rPr>
          <w:rFonts w:ascii="Times New Roman" w:hAnsi="Times New Roman" w:cs="Times New Roman"/>
          <w:sz w:val="36"/>
          <w:szCs w:val="36"/>
        </w:rPr>
      </w:pPr>
      <w:r>
        <w:rPr>
          <w:rFonts w:ascii="Times New Roman" w:hAnsi="Times New Roman" w:cs="Times New Roman"/>
          <w:sz w:val="36"/>
          <w:szCs w:val="36"/>
        </w:rPr>
        <w:br w:type="page"/>
      </w:r>
    </w:p>
    <w:p w14:paraId="100D0F15" w14:textId="77777777" w:rsidR="00640AA4" w:rsidRPr="00784AD3" w:rsidRDefault="00640AA4" w:rsidP="00640AA4">
      <w:pPr>
        <w:pStyle w:val="ListParagraph"/>
        <w:numPr>
          <w:ilvl w:val="1"/>
          <w:numId w:val="6"/>
        </w:numPr>
        <w:rPr>
          <w:rFonts w:ascii="Times New Roman" w:hAnsi="Times New Roman" w:cs="Times New Roman"/>
          <w:color w:val="000000" w:themeColor="text1"/>
          <w:sz w:val="48"/>
          <w:szCs w:val="48"/>
        </w:rPr>
      </w:pPr>
      <w:r w:rsidRPr="00784AD3">
        <w:rPr>
          <w:rFonts w:ascii="Times New Roman" w:hAnsi="Times New Roman" w:cs="Times New Roman"/>
          <w:color w:val="000000" w:themeColor="text1"/>
          <w:sz w:val="48"/>
          <w:szCs w:val="48"/>
        </w:rPr>
        <w:lastRenderedPageBreak/>
        <w:t>Lables</w:t>
      </w:r>
    </w:p>
    <w:p w14:paraId="60084330" w14:textId="73CD9A21" w:rsidR="00640AA4" w:rsidRPr="00784AD3" w:rsidRDefault="00640AA4" w:rsidP="00640AA4">
      <w:pPr>
        <w:pStyle w:val="ListParagraph"/>
        <w:ind w:left="1890"/>
        <w:rPr>
          <w:rFonts w:ascii="Times New Roman" w:hAnsi="Times New Roman" w:cs="Times New Roman"/>
          <w:color w:val="000000" w:themeColor="text1"/>
          <w:sz w:val="44"/>
          <w:szCs w:val="44"/>
        </w:rPr>
      </w:pPr>
      <w:r w:rsidRPr="00784AD3">
        <w:rPr>
          <w:rFonts w:ascii="Times New Roman" w:hAnsi="Times New Roman" w:cs="Times New Roman"/>
          <w:color w:val="000000" w:themeColor="text1"/>
          <w:sz w:val="44"/>
          <w:szCs w:val="44"/>
        </w:rPr>
        <w:t xml:space="preserve">1.3-2) ylabels </w:t>
      </w:r>
    </w:p>
    <w:p w14:paraId="40DE05FF" w14:textId="0F9EE2C6" w:rsidR="00640AA4" w:rsidRPr="00784AD3" w:rsidRDefault="00640AA4" w:rsidP="00640AA4">
      <w:pPr>
        <w:rPr>
          <w:rFonts w:ascii="Times New Roman" w:hAnsi="Times New Roman" w:cs="Times New Roman"/>
          <w:color w:val="000000" w:themeColor="text1"/>
          <w:sz w:val="36"/>
          <w:szCs w:val="36"/>
        </w:rPr>
      </w:pPr>
      <w:r w:rsidRPr="00784AD3">
        <w:rPr>
          <w:rFonts w:ascii="Times New Roman" w:hAnsi="Times New Roman" w:cs="Times New Roman"/>
          <w:color w:val="000000" w:themeColor="text1"/>
          <w:sz w:val="36"/>
          <w:szCs w:val="36"/>
        </w:rPr>
        <w:t>ylabel(txt) labels the y-axis of the current axes or chart returned by the gca command. Reissuing the ylabel command causes the new label to replace the old label.</w:t>
      </w:r>
    </w:p>
    <w:p w14:paraId="3AD98C33" w14:textId="77777777" w:rsidR="00640AA4" w:rsidRPr="00640AA4" w:rsidRDefault="00640AA4" w:rsidP="00640AA4">
      <w:pPr>
        <w:rPr>
          <w:rFonts w:ascii="Times New Roman" w:hAnsi="Times New Roman" w:cs="Times New Roman"/>
          <w:sz w:val="36"/>
          <w:szCs w:val="36"/>
        </w:rPr>
      </w:pPr>
    </w:p>
    <w:p w14:paraId="4FCB688F" w14:textId="472C992F" w:rsidR="00AB4B64" w:rsidRDefault="00B211D2" w:rsidP="00AB4B64">
      <w:pPr>
        <w:keepNext/>
        <w:jc w:val="center"/>
      </w:pPr>
      <w:r>
        <w:rPr>
          <w:noProof/>
        </w:rPr>
        <mc:AlternateContent>
          <mc:Choice Requires="wps">
            <w:drawing>
              <wp:anchor distT="0" distB="0" distL="114300" distR="114300" simplePos="0" relativeHeight="251668480" behindDoc="0" locked="0" layoutInCell="1" allowOverlap="1" wp14:anchorId="7E2C252D" wp14:editId="538F1F48">
                <wp:simplePos x="0" y="0"/>
                <wp:positionH relativeFrom="column">
                  <wp:posOffset>968029</wp:posOffset>
                </wp:positionH>
                <wp:positionV relativeFrom="paragraph">
                  <wp:posOffset>222592</wp:posOffset>
                </wp:positionV>
                <wp:extent cx="1392054" cy="167389"/>
                <wp:effectExtent l="0" t="0" r="17780" b="23495"/>
                <wp:wrapNone/>
                <wp:docPr id="1235056607" name="Rectangle: Rounded Corners 2"/>
                <wp:cNvGraphicFramePr/>
                <a:graphic xmlns:a="http://schemas.openxmlformats.org/drawingml/2006/main">
                  <a:graphicData uri="http://schemas.microsoft.com/office/word/2010/wordprocessingShape">
                    <wps:wsp>
                      <wps:cNvSpPr/>
                      <wps:spPr>
                        <a:xfrm>
                          <a:off x="0" y="0"/>
                          <a:ext cx="1392054" cy="167389"/>
                        </a:xfrm>
                        <a:prstGeom prst="roundRect">
                          <a:avLst/>
                        </a:prstGeom>
                        <a:noFill/>
                        <a:ln w="9525" cap="flat" cmpd="sng" algn="ctr">
                          <a:solidFill>
                            <a:srgbClr val="FF0000"/>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80FF66D" id="Rectangle: Rounded Corners 2" o:spid="_x0000_s1026" style="position:absolute;margin-left:76.2pt;margin-top:17.55pt;width:109.6pt;height:13.2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" filled="f" strokecolor="red"/>
            </w:pict>
          </mc:Fallback>
        </mc:AlternateContent>
      </w:r>
      <w:r w:rsidR="00AB4B64">
        <w:rPr>
          <w:noProof/>
        </w:rPr>
        <mc:AlternateContent>
          <mc:Choice Requires="wps">
            <w:drawing>
              <wp:anchor distT="0" distB="0" distL="114300" distR="114300" simplePos="0" relativeHeight="251670528" behindDoc="0" locked="0" layoutInCell="1" allowOverlap="1" wp14:anchorId="1B36E270" wp14:editId="3903DC56">
                <wp:simplePos x="0" y="0"/>
                <wp:positionH relativeFrom="column">
                  <wp:posOffset>1208314</wp:posOffset>
                </wp:positionH>
                <wp:positionV relativeFrom="paragraph">
                  <wp:posOffset>2007144</wp:posOffset>
                </wp:positionV>
                <wp:extent cx="195943" cy="772886"/>
                <wp:effectExtent l="0" t="0" r="13970" b="27305"/>
                <wp:wrapNone/>
                <wp:docPr id="352952372" name="Rectangle: Rounded Corners 2"/>
                <wp:cNvGraphicFramePr/>
                <a:graphic xmlns:a="http://schemas.openxmlformats.org/drawingml/2006/main">
                  <a:graphicData uri="http://schemas.microsoft.com/office/word/2010/wordprocessingShape">
                    <wps:wsp>
                      <wps:cNvSpPr/>
                      <wps:spPr>
                        <a:xfrm>
                          <a:off x="0" y="0"/>
                          <a:ext cx="195943" cy="772886"/>
                        </a:xfrm>
                        <a:prstGeom prst="roundRect">
                          <a:avLst/>
                        </a:prstGeom>
                        <a:noFill/>
                        <a:ln w="9525" cap="flat" cmpd="sng" algn="ctr">
                          <a:solidFill>
                            <a:srgbClr val="FF0000"/>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5F66BDC" id="Rectangle: Rounded Corners 2" o:spid="_x0000_s1026" style="position:absolute;margin-left:95.15pt;margin-top:158.05pt;width:15.45pt;height:60.8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" filled="f" strokecolor="red"/>
            </w:pict>
          </mc:Fallback>
        </mc:AlternateContent>
      </w:r>
      <w:r w:rsidR="00640AA4">
        <w:rPr>
          <w:noProof/>
        </w:rPr>
        <w:drawing>
          <wp:inline distT="0" distB="0" distL="0" distR="0" wp14:anchorId="70E441BA" wp14:editId="15DEC557">
            <wp:extent cx="4910428" cy="4440603"/>
            <wp:effectExtent l="19050" t="19050" r="24130" b="17145"/>
            <wp:docPr id="13279957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995702" name=""/>
                    <pic:cNvPicPr/>
                  </pic:nvPicPr>
                  <pic:blipFill rotWithShape="1">
                    <a:blip r:embed="rId14"/>
                    <a:srcRect l="22367" t="22011" r="37819" b="13947"/>
                    <a:stretch/>
                  </pic:blipFill>
                  <pic:spPr bwMode="auto">
                    <a:xfrm>
                      <a:off x="0" y="0"/>
                      <a:ext cx="4931830" cy="4459957"/>
                    </a:xfrm>
                    <a:prstGeom prst="rect">
                      <a:avLst/>
                    </a:prstGeom>
                    <a:ln>
                      <a:solidFill>
                        <a:schemeClr val="bg1">
                          <a:lumMod val="65000"/>
                        </a:schemeClr>
                      </a:solidFill>
                    </a:ln>
                    <a:extLst>
                      <a:ext uri="{53640926-AAD7-44D8-BBD7-CCE9431645EC}">
                        <a14:shadowObscured xmlns:a14="http://schemas.microsoft.com/office/drawing/2010/main"/>
                      </a:ext>
                    </a:extLst>
                  </pic:spPr>
                </pic:pic>
              </a:graphicData>
            </a:graphic>
          </wp:inline>
        </w:drawing>
      </w:r>
    </w:p>
    <w:p w14:paraId="573C3CCE" w14:textId="0C9249F9" w:rsidR="00640AA4" w:rsidRPr="00AB4B64" w:rsidRDefault="00AB4B64" w:rsidP="00AB4B64">
      <w:pPr>
        <w:pStyle w:val="Caption"/>
        <w:jc w:val="center"/>
        <w:rPr>
          <w:rFonts w:ascii="Times New Roman" w:hAnsi="Times New Roman" w:cs="Times New Roman"/>
          <w:i w:val="0"/>
          <w:iCs w:val="0"/>
          <w:color w:val="000000" w:themeColor="text1"/>
          <w:sz w:val="32"/>
          <w:szCs w:val="32"/>
        </w:rPr>
      </w:pPr>
      <w:r w:rsidRPr="00AB4B64">
        <w:rPr>
          <w:rFonts w:ascii="Times New Roman" w:hAnsi="Times New Roman" w:cs="Times New Roman"/>
          <w:i w:val="0"/>
          <w:iCs w:val="0"/>
          <w:color w:val="000000" w:themeColor="text1"/>
          <w:sz w:val="32"/>
          <w:szCs w:val="32"/>
        </w:rPr>
        <w:t>(4)</w:t>
      </w:r>
    </w:p>
    <w:p w14:paraId="2E499B89" w14:textId="77777777" w:rsidR="00AB4B64" w:rsidRDefault="00AB4B64" w:rsidP="00544131">
      <w:pPr>
        <w:ind w:left="0"/>
        <w:rPr>
          <w:rFonts w:ascii="Times New Roman" w:hAnsi="Times New Roman" w:cs="Times New Roman"/>
          <w:sz w:val="48"/>
          <w:szCs w:val="48"/>
        </w:rPr>
      </w:pPr>
    </w:p>
    <w:p w14:paraId="6E84CCBC" w14:textId="77777777" w:rsidR="00544131" w:rsidRDefault="00544131" w:rsidP="00544131">
      <w:pPr>
        <w:ind w:left="0"/>
        <w:rPr>
          <w:rFonts w:ascii="Times New Roman" w:hAnsi="Times New Roman" w:cs="Times New Roman"/>
          <w:sz w:val="48"/>
          <w:szCs w:val="48"/>
        </w:rPr>
      </w:pPr>
    </w:p>
    <w:p w14:paraId="70E779BA" w14:textId="1C99DDF0" w:rsidR="00AB4B64" w:rsidRPr="00784AD3" w:rsidRDefault="00AB4B64" w:rsidP="00AB4B64">
      <w:pPr>
        <w:pStyle w:val="ListParagraph"/>
        <w:numPr>
          <w:ilvl w:val="1"/>
          <w:numId w:val="4"/>
        </w:numPr>
        <w:rPr>
          <w:rFonts w:ascii="Times New Roman" w:hAnsi="Times New Roman" w:cs="Times New Roman"/>
          <w:color w:val="000000" w:themeColor="text1"/>
          <w:sz w:val="48"/>
          <w:szCs w:val="48"/>
        </w:rPr>
      </w:pPr>
      <w:r w:rsidRPr="00784AD3">
        <w:rPr>
          <w:rFonts w:ascii="Times New Roman" w:hAnsi="Times New Roman" w:cs="Times New Roman"/>
          <w:color w:val="000000" w:themeColor="text1"/>
          <w:sz w:val="48"/>
          <w:szCs w:val="48"/>
        </w:rPr>
        <w:lastRenderedPageBreak/>
        <w:t>Title</w:t>
      </w:r>
    </w:p>
    <w:p w14:paraId="29741F7A" w14:textId="3134AD52" w:rsidR="00AB4B64" w:rsidRPr="00784AD3" w:rsidRDefault="00AB4B64" w:rsidP="00AB4B64">
      <w:pPr>
        <w:ind w:left="1170"/>
        <w:rPr>
          <w:rFonts w:ascii="Times New Roman" w:hAnsi="Times New Roman" w:cs="Times New Roman"/>
          <w:color w:val="000000" w:themeColor="text1"/>
          <w:sz w:val="36"/>
          <w:szCs w:val="36"/>
        </w:rPr>
      </w:pPr>
      <w:r w:rsidRPr="00784AD3">
        <w:rPr>
          <w:rFonts w:ascii="Times New Roman" w:hAnsi="Times New Roman" w:cs="Times New Roman"/>
          <w:color w:val="000000" w:themeColor="text1"/>
          <w:sz w:val="36"/>
          <w:szCs w:val="36"/>
        </w:rPr>
        <w:t>title(txt) adds the specified title to the axes or chart returned by the gca command. Reissuing the title command causes the new title to replace the old title.</w:t>
      </w:r>
    </w:p>
    <w:p w14:paraId="689ACD97" w14:textId="77777777" w:rsidR="00AB4B64" w:rsidRDefault="00AB4B64" w:rsidP="00AB4B64">
      <w:pPr>
        <w:ind w:left="1170"/>
        <w:rPr>
          <w:noProof/>
        </w:rPr>
      </w:pPr>
    </w:p>
    <w:p w14:paraId="1109CADD" w14:textId="4D759A01" w:rsidR="00AB4B64" w:rsidRDefault="00AB4B64" w:rsidP="00AB4B64">
      <w:pPr>
        <w:keepNext/>
        <w:ind w:left="1170"/>
        <w:jc w:val="center"/>
      </w:pPr>
      <w:r>
        <w:rPr>
          <w:noProof/>
        </w:rPr>
        <mc:AlternateContent>
          <mc:Choice Requires="wps">
            <w:drawing>
              <wp:anchor distT="0" distB="0" distL="114300" distR="114300" simplePos="0" relativeHeight="251674624" behindDoc="0" locked="0" layoutInCell="1" allowOverlap="1" wp14:anchorId="33A202FD" wp14:editId="7790E5CF">
                <wp:simplePos x="0" y="0"/>
                <wp:positionH relativeFrom="column">
                  <wp:posOffset>3315730</wp:posOffset>
                </wp:positionH>
                <wp:positionV relativeFrom="paragraph">
                  <wp:posOffset>887181</wp:posOffset>
                </wp:positionV>
                <wp:extent cx="1013254" cy="172994"/>
                <wp:effectExtent l="0" t="0" r="15875" b="17780"/>
                <wp:wrapNone/>
                <wp:docPr id="178769427" name="Rectangle: Rounded Corners 2"/>
                <wp:cNvGraphicFramePr/>
                <a:graphic xmlns:a="http://schemas.openxmlformats.org/drawingml/2006/main">
                  <a:graphicData uri="http://schemas.microsoft.com/office/word/2010/wordprocessingShape">
                    <wps:wsp>
                      <wps:cNvSpPr/>
                      <wps:spPr>
                        <a:xfrm>
                          <a:off x="0" y="0"/>
                          <a:ext cx="1013254" cy="172994"/>
                        </a:xfrm>
                        <a:prstGeom prst="roundRect">
                          <a:avLst/>
                        </a:prstGeom>
                        <a:noFill/>
                        <a:ln w="9525" cap="flat" cmpd="sng" algn="ctr">
                          <a:solidFill>
                            <a:srgbClr val="FF0000"/>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53C6EB4" id="Rectangle: Rounded Corners 2" o:spid="_x0000_s1026" style="position:absolute;margin-left:261.1pt;margin-top:69.85pt;width:79.8pt;height:13.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" filled="f" strokecolor="red"/>
            </w:pict>
          </mc:Fallback>
        </mc:AlternateContent>
      </w:r>
      <w:r>
        <w:rPr>
          <w:noProof/>
        </w:rPr>
        <mc:AlternateContent>
          <mc:Choice Requires="wps">
            <w:drawing>
              <wp:anchor distT="0" distB="0" distL="114300" distR="114300" simplePos="0" relativeHeight="251672576" behindDoc="0" locked="0" layoutInCell="1" allowOverlap="1" wp14:anchorId="7D5D81EC" wp14:editId="4F7A78A0">
                <wp:simplePos x="0" y="0"/>
                <wp:positionH relativeFrom="column">
                  <wp:posOffset>914400</wp:posOffset>
                </wp:positionH>
                <wp:positionV relativeFrom="paragraph">
                  <wp:posOffset>383540</wp:posOffset>
                </wp:positionV>
                <wp:extent cx="1393371" cy="195943"/>
                <wp:effectExtent l="0" t="0" r="16510" b="13970"/>
                <wp:wrapNone/>
                <wp:docPr id="1797883520" name="Rectangle: Rounded Corners 2"/>
                <wp:cNvGraphicFramePr/>
                <a:graphic xmlns:a="http://schemas.openxmlformats.org/drawingml/2006/main">
                  <a:graphicData uri="http://schemas.microsoft.com/office/word/2010/wordprocessingShape">
                    <wps:wsp>
                      <wps:cNvSpPr/>
                      <wps:spPr>
                        <a:xfrm>
                          <a:off x="0" y="0"/>
                          <a:ext cx="1393371" cy="195943"/>
                        </a:xfrm>
                        <a:prstGeom prst="roundRect">
                          <a:avLst/>
                        </a:prstGeom>
                        <a:noFill/>
                        <a:ln w="9525" cap="flat" cmpd="sng" algn="ctr">
                          <a:solidFill>
                            <a:srgbClr val="FF0000"/>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5E19DD6" id="Rectangle: Rounded Corners 2" o:spid="_x0000_s1026" style="position:absolute;margin-left:1in;margin-top:30.2pt;width:109.7pt;height:15.4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" filled="f" strokecolor="red"/>
            </w:pict>
          </mc:Fallback>
        </mc:AlternateContent>
      </w:r>
      <w:r>
        <w:rPr>
          <w:noProof/>
        </w:rPr>
        <w:drawing>
          <wp:inline distT="0" distB="0" distL="0" distR="0" wp14:anchorId="693B10D4" wp14:editId="4E86F9E6">
            <wp:extent cx="5313640" cy="4865915"/>
            <wp:effectExtent l="19050" t="19050" r="20955" b="11430"/>
            <wp:docPr id="9365722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6572206" name=""/>
                    <pic:cNvPicPr/>
                  </pic:nvPicPr>
                  <pic:blipFill rotWithShape="1">
                    <a:blip r:embed="rId15"/>
                    <a:srcRect l="22223" t="27396" r="38079" b="7946"/>
                    <a:stretch/>
                  </pic:blipFill>
                  <pic:spPr bwMode="auto">
                    <a:xfrm>
                      <a:off x="0" y="0"/>
                      <a:ext cx="5343554" cy="4893308"/>
                    </a:xfrm>
                    <a:prstGeom prst="rect">
                      <a:avLst/>
                    </a:prstGeom>
                    <a:ln>
                      <a:solidFill>
                        <a:schemeClr val="bg1">
                          <a:lumMod val="65000"/>
                        </a:schemeClr>
                      </a:solidFill>
                    </a:ln>
                    <a:extLst>
                      <a:ext uri="{53640926-AAD7-44D8-BBD7-CCE9431645EC}">
                        <a14:shadowObscured xmlns:a14="http://schemas.microsoft.com/office/drawing/2010/main"/>
                      </a:ext>
                    </a:extLst>
                  </pic:spPr>
                </pic:pic>
              </a:graphicData>
            </a:graphic>
          </wp:inline>
        </w:drawing>
      </w:r>
    </w:p>
    <w:p w14:paraId="27AA067F" w14:textId="101D7227" w:rsidR="00AB4B64" w:rsidRDefault="00AB4B64" w:rsidP="00AB4B64">
      <w:pPr>
        <w:pStyle w:val="Caption"/>
        <w:jc w:val="center"/>
        <w:rPr>
          <w:rFonts w:ascii="Times New Roman" w:hAnsi="Times New Roman" w:cs="Times New Roman"/>
          <w:i w:val="0"/>
          <w:iCs w:val="0"/>
          <w:color w:val="000000" w:themeColor="text1"/>
          <w:sz w:val="32"/>
          <w:szCs w:val="32"/>
        </w:rPr>
      </w:pPr>
      <w:r w:rsidRPr="00AB4B64">
        <w:rPr>
          <w:rFonts w:ascii="Times New Roman" w:hAnsi="Times New Roman" w:cs="Times New Roman"/>
          <w:i w:val="0"/>
          <w:iCs w:val="0"/>
          <w:color w:val="000000" w:themeColor="text1"/>
          <w:sz w:val="32"/>
          <w:szCs w:val="32"/>
        </w:rPr>
        <w:t>(5)</w:t>
      </w:r>
    </w:p>
    <w:p w14:paraId="35AA563D" w14:textId="77777777" w:rsidR="00AB4B64" w:rsidRDefault="00AB4B64" w:rsidP="00AB4B64"/>
    <w:p w14:paraId="4538AF51" w14:textId="77777777" w:rsidR="00AB4B64" w:rsidRDefault="00AB4B64" w:rsidP="00AB4B64"/>
    <w:p w14:paraId="6CCC2E1B" w14:textId="3F0D6239" w:rsidR="00AB4B64" w:rsidRPr="00784AD3" w:rsidRDefault="00AB4B64" w:rsidP="00AB4B64">
      <w:pPr>
        <w:pStyle w:val="ListParagraph"/>
        <w:numPr>
          <w:ilvl w:val="0"/>
          <w:numId w:val="7"/>
        </w:numPr>
        <w:rPr>
          <w:rFonts w:ascii="Times New Roman" w:hAnsi="Times New Roman" w:cs="Times New Roman"/>
          <w:color w:val="000000" w:themeColor="text1"/>
          <w:sz w:val="48"/>
          <w:szCs w:val="48"/>
        </w:rPr>
      </w:pPr>
      <w:r w:rsidRPr="00784AD3">
        <w:rPr>
          <w:rFonts w:ascii="Times New Roman" w:hAnsi="Times New Roman" w:cs="Times New Roman"/>
          <w:color w:val="000000" w:themeColor="text1"/>
          <w:sz w:val="48"/>
          <w:szCs w:val="48"/>
        </w:rPr>
        <w:lastRenderedPageBreak/>
        <w:t>Question 1</w:t>
      </w:r>
    </w:p>
    <w:p w14:paraId="35687319" w14:textId="7B13A703" w:rsidR="00AB4B64" w:rsidRPr="00784AD3" w:rsidRDefault="00AB4B64" w:rsidP="00AB4B64">
      <w:pPr>
        <w:rPr>
          <w:rFonts w:ascii="Times New Roman" w:hAnsi="Times New Roman" w:cs="Times New Roman"/>
          <w:color w:val="000000" w:themeColor="text1"/>
          <w:sz w:val="40"/>
          <w:szCs w:val="40"/>
        </w:rPr>
      </w:pPr>
      <w:r w:rsidRPr="00784AD3">
        <w:rPr>
          <w:rFonts w:ascii="Times New Roman" w:hAnsi="Times New Roman" w:cs="Times New Roman"/>
          <w:color w:val="000000" w:themeColor="text1"/>
          <w:sz w:val="40"/>
          <w:szCs w:val="40"/>
        </w:rPr>
        <w:t>Write a script in Matlab to create the plot below.</w:t>
      </w:r>
    </w:p>
    <w:p w14:paraId="2F540D53" w14:textId="77777777" w:rsidR="00717EBF" w:rsidRDefault="00AB4B64" w:rsidP="00717EBF">
      <w:pPr>
        <w:keepNext/>
        <w:jc w:val="center"/>
      </w:pPr>
      <w:r w:rsidRPr="00AB4B64">
        <w:rPr>
          <w:rFonts w:ascii="Times New Roman" w:hAnsi="Times New Roman" w:cs="Times New Roman"/>
          <w:noProof/>
          <w:sz w:val="48"/>
          <w:szCs w:val="48"/>
        </w:rPr>
        <w:drawing>
          <wp:inline distT="0" distB="0" distL="0" distR="0" wp14:anchorId="1E4742EB" wp14:editId="58C800CD">
            <wp:extent cx="3547416" cy="3036347"/>
            <wp:effectExtent l="19050" t="19050" r="15240" b="12065"/>
            <wp:docPr id="10" name="Picture 9">
              <a:extLst xmlns:a="http://schemas.openxmlformats.org/drawingml/2006/main">
                <a:ext uri="{FF2B5EF4-FFF2-40B4-BE49-F238E27FC236}">
                  <a16:creationId xmlns:a16="http://schemas.microsoft.com/office/drawing/2014/main" id="{55C1BA98-EE1C-7BE7-4D18-BB468351CF5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55C1BA98-EE1C-7BE7-4D18-BB468351CF5F}"/>
                        </a:ext>
                      </a:extLst>
                    </pic:cNvPr>
                    <pic:cNvPicPr>
                      <a:picLocks noChangeAspect="1"/>
                    </pic:cNvPicPr>
                  </pic:nvPicPr>
                  <pic:blipFill>
                    <a:blip r:embed="rId16"/>
                    <a:stretch>
                      <a:fillRect/>
                    </a:stretch>
                  </pic:blipFill>
                  <pic:spPr>
                    <a:xfrm>
                      <a:off x="0" y="0"/>
                      <a:ext cx="3547416" cy="3036347"/>
                    </a:xfrm>
                    <a:prstGeom prst="rect">
                      <a:avLst/>
                    </a:prstGeom>
                    <a:ln>
                      <a:solidFill>
                        <a:schemeClr val="bg1">
                          <a:lumMod val="65000"/>
                        </a:schemeClr>
                      </a:solidFill>
                    </a:ln>
                  </pic:spPr>
                </pic:pic>
              </a:graphicData>
            </a:graphic>
          </wp:inline>
        </w:drawing>
      </w:r>
    </w:p>
    <w:p w14:paraId="005D5760" w14:textId="6ED83656" w:rsidR="00AB4B64" w:rsidRPr="00717EBF" w:rsidRDefault="00717EBF" w:rsidP="00717EBF">
      <w:pPr>
        <w:pStyle w:val="Caption"/>
        <w:jc w:val="center"/>
        <w:rPr>
          <w:rFonts w:ascii="Times New Roman" w:hAnsi="Times New Roman" w:cs="Times New Roman"/>
          <w:i w:val="0"/>
          <w:iCs w:val="0"/>
          <w:color w:val="auto"/>
          <w:sz w:val="32"/>
          <w:szCs w:val="32"/>
        </w:rPr>
      </w:pPr>
      <w:r w:rsidRPr="00717EBF">
        <w:rPr>
          <w:rFonts w:ascii="Times New Roman" w:hAnsi="Times New Roman" w:cs="Times New Roman"/>
          <w:i w:val="0"/>
          <w:iCs w:val="0"/>
          <w:color w:val="auto"/>
          <w:sz w:val="32"/>
          <w:szCs w:val="32"/>
        </w:rPr>
        <w:t>(6)</w:t>
      </w:r>
    </w:p>
    <w:p w14:paraId="185617C6" w14:textId="450FBFDB" w:rsidR="00784AD3" w:rsidRPr="00784AD3" w:rsidRDefault="00784AD3" w:rsidP="00784AD3">
      <w:pPr>
        <w:pStyle w:val="ListParagraph"/>
        <w:numPr>
          <w:ilvl w:val="0"/>
          <w:numId w:val="10"/>
        </w:numPr>
        <w:rPr>
          <w:rFonts w:ascii="Times New Roman" w:hAnsi="Times New Roman" w:cs="Times New Roman"/>
          <w:color w:val="000000" w:themeColor="text1"/>
          <w:sz w:val="48"/>
          <w:szCs w:val="48"/>
        </w:rPr>
      </w:pPr>
      <w:r w:rsidRPr="00784AD3">
        <w:rPr>
          <w:rFonts w:ascii="Times New Roman" w:hAnsi="Times New Roman" w:cs="Times New Roman"/>
          <w:color w:val="000000" w:themeColor="text1"/>
          <w:sz w:val="48"/>
          <w:szCs w:val="48"/>
        </w:rPr>
        <w:t xml:space="preserve">Answer </w:t>
      </w:r>
    </w:p>
    <w:p w14:paraId="1B2D4B6A" w14:textId="5B8D8B21" w:rsidR="00784AD3" w:rsidRPr="00784AD3" w:rsidRDefault="00784AD3" w:rsidP="00784AD3">
      <w:pPr>
        <w:rPr>
          <w:rFonts w:ascii="Times New Roman" w:hAnsi="Times New Roman" w:cs="Times New Roman"/>
          <w:color w:val="000000" w:themeColor="text1"/>
          <w:sz w:val="36"/>
          <w:szCs w:val="36"/>
        </w:rPr>
      </w:pPr>
      <w:r w:rsidRPr="00784AD3">
        <w:rPr>
          <w:rFonts w:ascii="Times New Roman" w:hAnsi="Times New Roman" w:cs="Times New Roman"/>
          <w:color w:val="000000" w:themeColor="text1"/>
          <w:sz w:val="36"/>
          <w:szCs w:val="36"/>
        </w:rPr>
        <w:t xml:space="preserve">We follow these steps to solve it : </w:t>
      </w:r>
    </w:p>
    <w:p w14:paraId="388BF3AA" w14:textId="39DAD515" w:rsidR="00784AD3" w:rsidRPr="00784AD3" w:rsidRDefault="00784AD3" w:rsidP="00784AD3">
      <w:pPr>
        <w:rPr>
          <w:rFonts w:ascii="Times New Roman" w:hAnsi="Times New Roman" w:cs="Times New Roman"/>
          <w:color w:val="000000" w:themeColor="text1"/>
          <w:sz w:val="36"/>
          <w:szCs w:val="36"/>
        </w:rPr>
      </w:pPr>
      <w:r w:rsidRPr="00784AD3">
        <w:rPr>
          <w:rFonts w:ascii="Times New Roman" w:hAnsi="Times New Roman" w:cs="Times New Roman"/>
          <w:color w:val="000000" w:themeColor="text1"/>
          <w:sz w:val="36"/>
          <w:szCs w:val="36"/>
        </w:rPr>
        <w:t>1.  Assigning the limits</w:t>
      </w:r>
    </w:p>
    <w:p w14:paraId="6C0F9041" w14:textId="77777777" w:rsidR="00784AD3" w:rsidRPr="00784AD3" w:rsidRDefault="00784AD3" w:rsidP="00784AD3">
      <w:pPr>
        <w:rPr>
          <w:rFonts w:ascii="Times New Roman" w:hAnsi="Times New Roman" w:cs="Times New Roman"/>
          <w:color w:val="000000" w:themeColor="text1"/>
          <w:sz w:val="36"/>
          <w:szCs w:val="36"/>
        </w:rPr>
      </w:pPr>
      <w:r w:rsidRPr="00784AD3">
        <w:rPr>
          <w:rFonts w:ascii="Times New Roman" w:hAnsi="Times New Roman" w:cs="Times New Roman"/>
          <w:color w:val="000000" w:themeColor="text1"/>
          <w:sz w:val="36"/>
          <w:szCs w:val="36"/>
        </w:rPr>
        <w:t xml:space="preserve">2. Calling the Sin function </w:t>
      </w:r>
    </w:p>
    <w:p w14:paraId="2C1E031A" w14:textId="77777777" w:rsidR="00784AD3" w:rsidRPr="00784AD3" w:rsidRDefault="00784AD3" w:rsidP="00784AD3">
      <w:pPr>
        <w:rPr>
          <w:rFonts w:ascii="Times New Roman" w:hAnsi="Times New Roman" w:cs="Times New Roman"/>
          <w:color w:val="000000" w:themeColor="text1"/>
          <w:sz w:val="36"/>
          <w:szCs w:val="36"/>
        </w:rPr>
      </w:pPr>
      <w:r w:rsidRPr="00784AD3">
        <w:rPr>
          <w:rFonts w:ascii="Times New Roman" w:hAnsi="Times New Roman" w:cs="Times New Roman"/>
          <w:color w:val="000000" w:themeColor="text1"/>
          <w:sz w:val="36"/>
          <w:szCs w:val="36"/>
        </w:rPr>
        <w:t>3. Making a plot</w:t>
      </w:r>
    </w:p>
    <w:p w14:paraId="1669CF18" w14:textId="77777777" w:rsidR="00784AD3" w:rsidRPr="00784AD3" w:rsidRDefault="00784AD3" w:rsidP="00784AD3">
      <w:pPr>
        <w:rPr>
          <w:rFonts w:ascii="Times New Roman" w:hAnsi="Times New Roman" w:cs="Times New Roman"/>
          <w:color w:val="000000" w:themeColor="text1"/>
          <w:sz w:val="36"/>
          <w:szCs w:val="36"/>
        </w:rPr>
      </w:pPr>
      <w:r w:rsidRPr="00784AD3">
        <w:rPr>
          <w:rFonts w:ascii="Times New Roman" w:hAnsi="Times New Roman" w:cs="Times New Roman"/>
          <w:color w:val="000000" w:themeColor="text1"/>
          <w:sz w:val="36"/>
          <w:szCs w:val="36"/>
        </w:rPr>
        <w:t xml:space="preserve">4. Changing the color to red and putting a line width </w:t>
      </w:r>
    </w:p>
    <w:p w14:paraId="743A8C9B" w14:textId="77777777" w:rsidR="00784AD3" w:rsidRPr="00784AD3" w:rsidRDefault="00784AD3" w:rsidP="00784AD3">
      <w:pPr>
        <w:rPr>
          <w:rFonts w:ascii="Times New Roman" w:hAnsi="Times New Roman" w:cs="Times New Roman"/>
          <w:color w:val="000000" w:themeColor="text1"/>
          <w:sz w:val="36"/>
          <w:szCs w:val="36"/>
        </w:rPr>
      </w:pPr>
      <w:r w:rsidRPr="00784AD3">
        <w:rPr>
          <w:rFonts w:ascii="Times New Roman" w:hAnsi="Times New Roman" w:cs="Times New Roman"/>
          <w:color w:val="000000" w:themeColor="text1"/>
          <w:sz w:val="36"/>
          <w:szCs w:val="36"/>
        </w:rPr>
        <w:t>5. Identifying the “axis”</w:t>
      </w:r>
    </w:p>
    <w:p w14:paraId="40E92ED2" w14:textId="432C1DD0" w:rsidR="00784AD3" w:rsidRPr="00544131" w:rsidRDefault="00784AD3" w:rsidP="00544131">
      <w:pPr>
        <w:rPr>
          <w:rFonts w:ascii="Times New Roman" w:hAnsi="Times New Roman" w:cs="Times New Roman"/>
          <w:color w:val="000000" w:themeColor="text1"/>
          <w:sz w:val="36"/>
          <w:szCs w:val="36"/>
          <w:rtl/>
          <w:lang w:bidi="fa-IR"/>
        </w:rPr>
      </w:pPr>
      <w:r w:rsidRPr="00784AD3">
        <w:rPr>
          <w:rFonts w:ascii="Times New Roman" w:hAnsi="Times New Roman" w:cs="Times New Roman"/>
          <w:color w:val="000000" w:themeColor="text1"/>
          <w:sz w:val="36"/>
          <w:szCs w:val="36"/>
        </w:rPr>
        <w:t>6. Naming the labels and title</w:t>
      </w:r>
    </w:p>
    <w:p w14:paraId="0553111E" w14:textId="4EDAF4AB" w:rsidR="00784AD3" w:rsidRDefault="00784AD3" w:rsidP="00784AD3">
      <w:pPr>
        <w:pStyle w:val="ListParagraph"/>
        <w:numPr>
          <w:ilvl w:val="0"/>
          <w:numId w:val="11"/>
        </w:numPr>
        <w:rPr>
          <w:rFonts w:ascii="Times New Roman" w:hAnsi="Times New Roman" w:cs="Times New Roman"/>
          <w:color w:val="auto"/>
          <w:sz w:val="44"/>
          <w:szCs w:val="44"/>
        </w:rPr>
      </w:pPr>
      <w:r w:rsidRPr="00784AD3">
        <w:rPr>
          <w:rFonts w:ascii="Times New Roman" w:hAnsi="Times New Roman" w:cs="Times New Roman"/>
          <w:color w:val="auto"/>
          <w:sz w:val="44"/>
          <w:szCs w:val="44"/>
        </w:rPr>
        <w:lastRenderedPageBreak/>
        <w:t>The Matlab script of question 1</w:t>
      </w:r>
    </w:p>
    <w:p w14:paraId="5DC1B327" w14:textId="77777777" w:rsidR="00B211D2" w:rsidRDefault="00784AD3" w:rsidP="00B211D2">
      <w:pPr>
        <w:keepNext/>
        <w:jc w:val="center"/>
      </w:pPr>
      <w:r>
        <w:rPr>
          <w:noProof/>
        </w:rPr>
        <mc:AlternateContent>
          <mc:Choice Requires="wps">
            <w:drawing>
              <wp:anchor distT="0" distB="0" distL="114300" distR="114300" simplePos="0" relativeHeight="251676672" behindDoc="0" locked="0" layoutInCell="1" allowOverlap="1" wp14:anchorId="29937D0A" wp14:editId="761CD04A">
                <wp:simplePos x="0" y="0"/>
                <wp:positionH relativeFrom="column">
                  <wp:posOffset>2233448</wp:posOffset>
                </wp:positionH>
                <wp:positionV relativeFrom="paragraph">
                  <wp:posOffset>1723543</wp:posOffset>
                </wp:positionV>
                <wp:extent cx="2354318" cy="977462"/>
                <wp:effectExtent l="0" t="0" r="27305" b="13335"/>
                <wp:wrapNone/>
                <wp:docPr id="1872638250" name="Rectangle: Rounded Corners 2"/>
                <wp:cNvGraphicFramePr/>
                <a:graphic xmlns:a="http://schemas.openxmlformats.org/drawingml/2006/main">
                  <a:graphicData uri="http://schemas.microsoft.com/office/word/2010/wordprocessingShape">
                    <wps:wsp>
                      <wps:cNvSpPr/>
                      <wps:spPr>
                        <a:xfrm>
                          <a:off x="0" y="0"/>
                          <a:ext cx="2354318" cy="977462"/>
                        </a:xfrm>
                        <a:prstGeom prst="roundRect">
                          <a:avLst/>
                        </a:prstGeom>
                        <a:noFill/>
                        <a:ln w="9525" cap="flat" cmpd="sng" algn="ctr">
                          <a:solidFill>
                            <a:srgbClr val="FF0000"/>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DF70DE7" id="Rectangle: Rounded Corners 2" o:spid="_x0000_s1026" style="position:absolute;margin-left:175.85pt;margin-top:135.7pt;width:185.4pt;height:76.9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" filled="f" strokecolor="red"/>
            </w:pict>
          </mc:Fallback>
        </mc:AlternateContent>
      </w:r>
      <w:r w:rsidRPr="00784AD3">
        <w:rPr>
          <w:rFonts w:ascii="Times New Roman" w:hAnsi="Times New Roman" w:cs="Times New Roman"/>
          <w:noProof/>
          <w:color w:val="auto"/>
          <w:sz w:val="44"/>
          <w:szCs w:val="44"/>
        </w:rPr>
        <w:drawing>
          <wp:inline distT="0" distB="0" distL="0" distR="0" wp14:anchorId="61E46BE8" wp14:editId="5E27E547">
            <wp:extent cx="3404524" cy="2956560"/>
            <wp:effectExtent l="19050" t="19050" r="24765" b="15240"/>
            <wp:docPr id="4" name="Picture 3">
              <a:extLst xmlns:a="http://schemas.openxmlformats.org/drawingml/2006/main">
                <a:ext uri="{FF2B5EF4-FFF2-40B4-BE49-F238E27FC236}">
                  <a16:creationId xmlns:a16="http://schemas.microsoft.com/office/drawing/2014/main" id="{C4157820-3DBC-6A52-5DF4-0D1D9D70A35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C4157820-3DBC-6A52-5DF4-0D1D9D70A357}"/>
                        </a:ext>
                      </a:extLst>
                    </pic:cNvPr>
                    <pic:cNvPicPr>
                      <a:picLocks noChangeAspect="1"/>
                    </pic:cNvPicPr>
                  </pic:nvPicPr>
                  <pic:blipFill>
                    <a:blip r:embed="rId17"/>
                    <a:stretch>
                      <a:fillRect/>
                    </a:stretch>
                  </pic:blipFill>
                  <pic:spPr>
                    <a:xfrm>
                      <a:off x="0" y="0"/>
                      <a:ext cx="3416906" cy="2967313"/>
                    </a:xfrm>
                    <a:prstGeom prst="rect">
                      <a:avLst/>
                    </a:prstGeom>
                    <a:ln>
                      <a:solidFill>
                        <a:schemeClr val="bg1">
                          <a:lumMod val="65000"/>
                        </a:schemeClr>
                      </a:solidFill>
                    </a:ln>
                  </pic:spPr>
                </pic:pic>
              </a:graphicData>
            </a:graphic>
          </wp:inline>
        </w:drawing>
      </w:r>
    </w:p>
    <w:p w14:paraId="004704C2" w14:textId="54659B4D" w:rsidR="00784AD3" w:rsidRPr="00182041" w:rsidRDefault="00B211D2" w:rsidP="00B211D2">
      <w:pPr>
        <w:pStyle w:val="Caption"/>
        <w:jc w:val="center"/>
        <w:rPr>
          <w:rFonts w:ascii="Times New Roman" w:hAnsi="Times New Roman" w:cs="Times New Roman"/>
          <w:i w:val="0"/>
          <w:iCs w:val="0"/>
          <w:color w:val="auto"/>
          <w:sz w:val="72"/>
          <w:szCs w:val="72"/>
        </w:rPr>
      </w:pPr>
      <w:r w:rsidRPr="00182041">
        <w:rPr>
          <w:rFonts w:ascii="Times New Roman" w:hAnsi="Times New Roman" w:cs="Times New Roman"/>
          <w:i w:val="0"/>
          <w:iCs w:val="0"/>
          <w:color w:val="auto"/>
          <w:sz w:val="28"/>
          <w:szCs w:val="28"/>
        </w:rPr>
        <w:t>(7)</w:t>
      </w:r>
    </w:p>
    <w:p w14:paraId="36F4198D" w14:textId="1A258B5A" w:rsidR="00784AD3" w:rsidRDefault="00544131" w:rsidP="00544131">
      <w:pPr>
        <w:rPr>
          <w:rFonts w:ascii="Times New Roman" w:hAnsi="Times New Roman" w:cs="Times New Roman"/>
          <w:color w:val="auto"/>
          <w:sz w:val="36"/>
          <w:szCs w:val="36"/>
        </w:rPr>
      </w:pPr>
      <w:r>
        <w:rPr>
          <w:rFonts w:ascii="Times New Roman" w:hAnsi="Times New Roman" w:cs="Times New Roman"/>
          <w:color w:val="auto"/>
          <w:sz w:val="36"/>
          <w:szCs w:val="36"/>
        </w:rPr>
        <w:t>The red box includes orders that were discussed in previous pages.</w:t>
      </w:r>
    </w:p>
    <w:p w14:paraId="4E5973EB" w14:textId="1C801CA3" w:rsidR="00544131" w:rsidRDefault="00544131" w:rsidP="00544131">
      <w:pPr>
        <w:rPr>
          <w:rFonts w:ascii="Times New Roman" w:hAnsi="Times New Roman" w:cs="Times New Roman"/>
          <w:color w:val="auto"/>
          <w:sz w:val="36"/>
          <w:szCs w:val="36"/>
        </w:rPr>
      </w:pPr>
      <w:r>
        <w:rPr>
          <w:rFonts w:ascii="Times New Roman" w:hAnsi="Times New Roman" w:cs="Times New Roman"/>
          <w:color w:val="auto"/>
          <w:sz w:val="36"/>
          <w:szCs w:val="36"/>
        </w:rPr>
        <w:t xml:space="preserve">Now this is the result of the code : </w:t>
      </w:r>
    </w:p>
    <w:p w14:paraId="44A1CFA7" w14:textId="77777777" w:rsidR="00717EBF" w:rsidRDefault="00544131" w:rsidP="00717EBF">
      <w:pPr>
        <w:keepNext/>
        <w:jc w:val="center"/>
      </w:pPr>
      <w:r w:rsidRPr="00544131">
        <w:rPr>
          <w:rFonts w:ascii="Times New Roman" w:hAnsi="Times New Roman" w:cs="Times New Roman"/>
          <w:noProof/>
          <w:color w:val="auto"/>
          <w:sz w:val="36"/>
          <w:szCs w:val="36"/>
        </w:rPr>
        <w:drawing>
          <wp:inline distT="0" distB="0" distL="0" distR="0" wp14:anchorId="31280DC2" wp14:editId="1773FDA6">
            <wp:extent cx="3585845" cy="2689384"/>
            <wp:effectExtent l="19050" t="19050" r="14605" b="15875"/>
            <wp:docPr id="17" name="Picture 16">
              <a:extLst xmlns:a="http://schemas.openxmlformats.org/drawingml/2006/main">
                <a:ext uri="{FF2B5EF4-FFF2-40B4-BE49-F238E27FC236}">
                  <a16:creationId xmlns:a16="http://schemas.microsoft.com/office/drawing/2014/main" id="{D8701092-619B-1541-B02F-FAF9F0FF38B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6">
                      <a:extLst>
                        <a:ext uri="{FF2B5EF4-FFF2-40B4-BE49-F238E27FC236}">
                          <a16:creationId xmlns:a16="http://schemas.microsoft.com/office/drawing/2014/main" id="{D8701092-619B-1541-B02F-FAF9F0FF38B7}"/>
                        </a:ext>
                      </a:extLst>
                    </pic:cNvPr>
                    <pic:cNvPicPr>
                      <a:picLocks noChangeAspect="1"/>
                    </pic:cNvPicPr>
                  </pic:nvPicPr>
                  <pic:blipFill>
                    <a:blip r:embed="rId18"/>
                    <a:stretch>
                      <a:fillRect/>
                    </a:stretch>
                  </pic:blipFill>
                  <pic:spPr>
                    <a:xfrm>
                      <a:off x="0" y="0"/>
                      <a:ext cx="3637921" cy="2728441"/>
                    </a:xfrm>
                    <a:prstGeom prst="rect">
                      <a:avLst/>
                    </a:prstGeom>
                    <a:ln>
                      <a:solidFill>
                        <a:schemeClr val="bg1">
                          <a:lumMod val="65000"/>
                        </a:schemeClr>
                      </a:solidFill>
                    </a:ln>
                  </pic:spPr>
                </pic:pic>
              </a:graphicData>
            </a:graphic>
          </wp:inline>
        </w:drawing>
      </w:r>
    </w:p>
    <w:p w14:paraId="28673B51" w14:textId="200007FA" w:rsidR="00544131" w:rsidRPr="00717EBF" w:rsidRDefault="00717EBF" w:rsidP="00717EBF">
      <w:pPr>
        <w:pStyle w:val="Caption"/>
        <w:jc w:val="center"/>
        <w:rPr>
          <w:rFonts w:ascii="Times New Roman" w:hAnsi="Times New Roman" w:cs="Times New Roman"/>
          <w:i w:val="0"/>
          <w:iCs w:val="0"/>
          <w:color w:val="auto"/>
          <w:sz w:val="32"/>
          <w:szCs w:val="32"/>
        </w:rPr>
      </w:pPr>
      <w:r w:rsidRPr="00717EBF">
        <w:rPr>
          <w:rFonts w:ascii="Times New Roman" w:hAnsi="Times New Roman" w:cs="Times New Roman"/>
          <w:i w:val="0"/>
          <w:iCs w:val="0"/>
          <w:color w:val="auto"/>
          <w:sz w:val="32"/>
          <w:szCs w:val="32"/>
        </w:rPr>
        <w:t>(</w:t>
      </w:r>
      <w:r w:rsidR="00182041">
        <w:rPr>
          <w:rFonts w:ascii="Times New Roman" w:hAnsi="Times New Roman" w:cs="Times New Roman"/>
          <w:i w:val="0"/>
          <w:iCs w:val="0"/>
          <w:color w:val="auto"/>
          <w:sz w:val="32"/>
          <w:szCs w:val="32"/>
        </w:rPr>
        <w:t>8</w:t>
      </w:r>
      <w:r w:rsidRPr="00717EBF">
        <w:rPr>
          <w:rFonts w:ascii="Times New Roman" w:hAnsi="Times New Roman" w:cs="Times New Roman"/>
          <w:i w:val="0"/>
          <w:iCs w:val="0"/>
          <w:color w:val="auto"/>
          <w:sz w:val="32"/>
          <w:szCs w:val="32"/>
        </w:rPr>
        <w:t>)</w:t>
      </w:r>
    </w:p>
    <w:p w14:paraId="3BAA411C" w14:textId="114F07F4" w:rsidR="00784AD3" w:rsidRPr="00784AD3" w:rsidRDefault="00784AD3" w:rsidP="00784AD3">
      <w:pPr>
        <w:pStyle w:val="Recipient"/>
        <w:rPr>
          <w:b w:val="0"/>
          <w:bCs w:val="0"/>
        </w:rPr>
      </w:pPr>
    </w:p>
    <w:p w14:paraId="435988C2" w14:textId="35C43C94" w:rsidR="00544131" w:rsidRPr="00544131" w:rsidRDefault="00544131" w:rsidP="00544131">
      <w:pPr>
        <w:pStyle w:val="ListParagraph"/>
        <w:numPr>
          <w:ilvl w:val="0"/>
          <w:numId w:val="4"/>
        </w:numPr>
        <w:ind w:left="1740"/>
        <w:rPr>
          <w:rFonts w:ascii="Times New Roman" w:hAnsi="Times New Roman" w:cs="Times New Roman"/>
          <w:color w:val="auto"/>
          <w:sz w:val="48"/>
          <w:szCs w:val="48"/>
        </w:rPr>
      </w:pPr>
      <w:r w:rsidRPr="00544131">
        <w:rPr>
          <w:rFonts w:ascii="Times New Roman" w:hAnsi="Times New Roman" w:cs="Times New Roman"/>
          <w:color w:val="auto"/>
          <w:sz w:val="48"/>
          <w:szCs w:val="48"/>
        </w:rPr>
        <w:t>Coding a bar and editing it</w:t>
      </w:r>
    </w:p>
    <w:p w14:paraId="6731870C" w14:textId="1C70893D" w:rsidR="00544131" w:rsidRPr="00544131" w:rsidRDefault="00544131" w:rsidP="00544131">
      <w:pPr>
        <w:pStyle w:val="ListParagraph"/>
        <w:numPr>
          <w:ilvl w:val="1"/>
          <w:numId w:val="4"/>
        </w:numPr>
        <w:rPr>
          <w:rFonts w:ascii="Times New Roman" w:hAnsi="Times New Roman" w:cs="Times New Roman"/>
          <w:color w:val="auto"/>
          <w:sz w:val="48"/>
          <w:szCs w:val="48"/>
        </w:rPr>
      </w:pPr>
      <w:r>
        <w:rPr>
          <w:rFonts w:ascii="Times New Roman" w:hAnsi="Times New Roman" w:cs="Times New Roman"/>
          <w:color w:val="auto"/>
          <w:sz w:val="48"/>
          <w:szCs w:val="48"/>
        </w:rPr>
        <w:t xml:space="preserve">Bar </w:t>
      </w:r>
    </w:p>
    <w:p w14:paraId="18F03CD5" w14:textId="77777777" w:rsidR="0019609B" w:rsidRDefault="0019609B" w:rsidP="0019609B">
      <w:pPr>
        <w:pStyle w:val="ListParagraph"/>
        <w:ind w:left="570"/>
        <w:rPr>
          <w:rFonts w:ascii="Times New Roman" w:hAnsi="Times New Roman" w:cs="Times New Roman"/>
          <w:color w:val="auto"/>
          <w:sz w:val="36"/>
          <w:szCs w:val="36"/>
          <w:rtl/>
        </w:rPr>
      </w:pPr>
    </w:p>
    <w:p w14:paraId="4BE6F39B" w14:textId="400EF595" w:rsidR="0019609B" w:rsidRPr="0019609B" w:rsidRDefault="0019609B" w:rsidP="0019609B">
      <w:pPr>
        <w:pStyle w:val="ListParagraph"/>
        <w:ind w:left="570"/>
        <w:rPr>
          <w:rFonts w:ascii="Times New Roman" w:hAnsi="Times New Roman" w:cs="Times New Roman"/>
          <w:color w:val="auto"/>
          <w:sz w:val="36"/>
          <w:szCs w:val="36"/>
        </w:rPr>
      </w:pPr>
      <w:r w:rsidRPr="0019609B">
        <w:rPr>
          <w:rFonts w:ascii="Times New Roman" w:hAnsi="Times New Roman" w:cs="Times New Roman"/>
          <w:color w:val="auto"/>
          <w:sz w:val="36"/>
          <w:szCs w:val="36"/>
        </w:rPr>
        <w:t>bar(y) creates a bar graph with one bar for each element in y. If y is a matrix, then bar groups the bars according to the rows in y.</w:t>
      </w:r>
    </w:p>
    <w:p w14:paraId="779B3F09" w14:textId="3C540AC6" w:rsidR="00544131" w:rsidRDefault="0019609B" w:rsidP="0019609B">
      <w:pPr>
        <w:pStyle w:val="ListParagraph"/>
        <w:ind w:left="570"/>
        <w:rPr>
          <w:rFonts w:ascii="Times New Roman" w:hAnsi="Times New Roman" w:cs="Times New Roman"/>
          <w:color w:val="auto"/>
          <w:sz w:val="36"/>
          <w:szCs w:val="36"/>
        </w:rPr>
      </w:pPr>
      <w:r w:rsidRPr="0019609B">
        <w:rPr>
          <w:rFonts w:ascii="Times New Roman" w:hAnsi="Times New Roman" w:cs="Times New Roman"/>
          <w:color w:val="auto"/>
          <w:sz w:val="36"/>
          <w:szCs w:val="36"/>
        </w:rPr>
        <w:t>bar(x,y) draws the bars at the locations specified by x.</w:t>
      </w:r>
    </w:p>
    <w:p w14:paraId="58233693" w14:textId="77777777" w:rsidR="0019609B" w:rsidRDefault="0019609B" w:rsidP="0019609B">
      <w:pPr>
        <w:pStyle w:val="ListParagraph"/>
        <w:ind w:left="570"/>
        <w:rPr>
          <w:rFonts w:ascii="Times New Roman" w:hAnsi="Times New Roman" w:cs="Times New Roman"/>
          <w:color w:val="auto"/>
          <w:sz w:val="36"/>
          <w:szCs w:val="36"/>
        </w:rPr>
      </w:pPr>
    </w:p>
    <w:p w14:paraId="1F7A8CE8" w14:textId="77777777" w:rsidR="0019609B" w:rsidRDefault="0019609B" w:rsidP="0019609B">
      <w:pPr>
        <w:pStyle w:val="ListParagraph"/>
        <w:ind w:left="570"/>
        <w:rPr>
          <w:rFonts w:ascii="Times New Roman" w:hAnsi="Times New Roman" w:cs="Times New Roman"/>
          <w:color w:val="auto"/>
          <w:sz w:val="36"/>
          <w:szCs w:val="36"/>
        </w:rPr>
      </w:pPr>
    </w:p>
    <w:p w14:paraId="5CF90A6B" w14:textId="0091E950" w:rsidR="0019609B" w:rsidRDefault="0019609B" w:rsidP="0019609B">
      <w:pPr>
        <w:pStyle w:val="ListParagraph"/>
        <w:ind w:left="570"/>
        <w:rPr>
          <w:noProof/>
        </w:rPr>
      </w:pPr>
    </w:p>
    <w:p w14:paraId="20BA99B5" w14:textId="77777777" w:rsidR="00717EBF" w:rsidRDefault="0019609B" w:rsidP="00717EBF">
      <w:pPr>
        <w:pStyle w:val="ListParagraph"/>
        <w:keepNext/>
        <w:ind w:left="570"/>
        <w:jc w:val="center"/>
      </w:pPr>
      <w:r>
        <w:rPr>
          <w:noProof/>
        </w:rPr>
        <mc:AlternateContent>
          <mc:Choice Requires="wps">
            <w:drawing>
              <wp:anchor distT="0" distB="0" distL="114300" distR="114300" simplePos="0" relativeHeight="251678720" behindDoc="0" locked="0" layoutInCell="1" allowOverlap="1" wp14:anchorId="76EAC2F8" wp14:editId="5F84D876">
                <wp:simplePos x="0" y="0"/>
                <wp:positionH relativeFrom="column">
                  <wp:posOffset>1077310</wp:posOffset>
                </wp:positionH>
                <wp:positionV relativeFrom="paragraph">
                  <wp:posOffset>330726</wp:posOffset>
                </wp:positionV>
                <wp:extent cx="524948" cy="157655"/>
                <wp:effectExtent l="0" t="0" r="27940" b="13970"/>
                <wp:wrapNone/>
                <wp:docPr id="506699119" name="Rectangle: Rounded Corners 2"/>
                <wp:cNvGraphicFramePr/>
                <a:graphic xmlns:a="http://schemas.openxmlformats.org/drawingml/2006/main">
                  <a:graphicData uri="http://schemas.microsoft.com/office/word/2010/wordprocessingShape">
                    <wps:wsp>
                      <wps:cNvSpPr/>
                      <wps:spPr>
                        <a:xfrm>
                          <a:off x="0" y="0"/>
                          <a:ext cx="524948" cy="157655"/>
                        </a:xfrm>
                        <a:prstGeom prst="roundRect">
                          <a:avLst/>
                        </a:prstGeom>
                        <a:noFill/>
                        <a:ln w="9525" cap="flat" cmpd="sng" algn="ctr">
                          <a:solidFill>
                            <a:srgbClr val="FF0000"/>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20FA85F" id="Rectangle: Rounded Corners 2" o:spid="_x0000_s1026" style="position:absolute;margin-left:84.85pt;margin-top:26.05pt;width:41.35pt;height:12.4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" filled="f" strokecolor="red"/>
            </w:pict>
          </mc:Fallback>
        </mc:AlternateContent>
      </w:r>
      <w:r>
        <w:rPr>
          <w:noProof/>
        </w:rPr>
        <w:drawing>
          <wp:inline distT="0" distB="0" distL="0" distR="0" wp14:anchorId="071AA245" wp14:editId="78705DC6">
            <wp:extent cx="4722057" cy="4425276"/>
            <wp:effectExtent l="19050" t="19050" r="21590" b="13970"/>
            <wp:docPr id="4615644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1564461" name=""/>
                    <pic:cNvPicPr/>
                  </pic:nvPicPr>
                  <pic:blipFill rotWithShape="1">
                    <a:blip r:embed="rId19"/>
                    <a:srcRect l="21764" t="23988" r="39310" b="11129"/>
                    <a:stretch/>
                  </pic:blipFill>
                  <pic:spPr bwMode="auto">
                    <a:xfrm>
                      <a:off x="0" y="0"/>
                      <a:ext cx="4746383" cy="4448073"/>
                    </a:xfrm>
                    <a:prstGeom prst="rect">
                      <a:avLst/>
                    </a:prstGeom>
                    <a:ln>
                      <a:solidFill>
                        <a:schemeClr val="bg1">
                          <a:lumMod val="65000"/>
                        </a:schemeClr>
                      </a:solidFill>
                    </a:ln>
                    <a:extLst>
                      <a:ext uri="{53640926-AAD7-44D8-BBD7-CCE9431645EC}">
                        <a14:shadowObscured xmlns:a14="http://schemas.microsoft.com/office/drawing/2010/main"/>
                      </a:ext>
                    </a:extLst>
                  </pic:spPr>
                </pic:pic>
              </a:graphicData>
            </a:graphic>
          </wp:inline>
        </w:drawing>
      </w:r>
    </w:p>
    <w:p w14:paraId="5D13F816" w14:textId="4DCC2A20" w:rsidR="0019609B" w:rsidRPr="00717EBF" w:rsidRDefault="00717EBF" w:rsidP="00717EBF">
      <w:pPr>
        <w:pStyle w:val="Caption"/>
        <w:jc w:val="center"/>
        <w:rPr>
          <w:rFonts w:ascii="Times New Roman" w:hAnsi="Times New Roman" w:cs="Times New Roman"/>
          <w:i w:val="0"/>
          <w:iCs w:val="0"/>
          <w:color w:val="auto"/>
          <w:sz w:val="32"/>
          <w:szCs w:val="32"/>
        </w:rPr>
      </w:pPr>
      <w:r w:rsidRPr="00717EBF">
        <w:rPr>
          <w:rFonts w:ascii="Times New Roman" w:hAnsi="Times New Roman" w:cs="Times New Roman"/>
          <w:i w:val="0"/>
          <w:iCs w:val="0"/>
          <w:color w:val="auto"/>
          <w:sz w:val="32"/>
          <w:szCs w:val="32"/>
        </w:rPr>
        <w:t>(</w:t>
      </w:r>
      <w:r w:rsidR="00182041">
        <w:rPr>
          <w:rFonts w:ascii="Times New Roman" w:hAnsi="Times New Roman" w:cs="Times New Roman"/>
          <w:i w:val="0"/>
          <w:iCs w:val="0"/>
          <w:color w:val="auto"/>
          <w:sz w:val="32"/>
          <w:szCs w:val="32"/>
        </w:rPr>
        <w:t>9</w:t>
      </w:r>
      <w:r w:rsidRPr="00717EBF">
        <w:rPr>
          <w:rFonts w:ascii="Times New Roman" w:hAnsi="Times New Roman" w:cs="Times New Roman"/>
          <w:i w:val="0"/>
          <w:iCs w:val="0"/>
          <w:color w:val="auto"/>
          <w:sz w:val="32"/>
          <w:szCs w:val="32"/>
        </w:rPr>
        <w:t>)</w:t>
      </w:r>
    </w:p>
    <w:p w14:paraId="42DDD03D" w14:textId="71A025E9" w:rsidR="0019609B" w:rsidRDefault="0019609B">
      <w:pPr>
        <w:spacing w:before="0" w:after="0"/>
        <w:ind w:left="0" w:right="0"/>
        <w:rPr>
          <w:rFonts w:ascii="Times New Roman" w:hAnsi="Times New Roman" w:cs="Times New Roman"/>
          <w:color w:val="auto"/>
          <w:sz w:val="36"/>
          <w:szCs w:val="36"/>
        </w:rPr>
      </w:pPr>
      <w:r>
        <w:rPr>
          <w:rFonts w:ascii="Times New Roman" w:hAnsi="Times New Roman" w:cs="Times New Roman"/>
          <w:color w:val="auto"/>
          <w:sz w:val="36"/>
          <w:szCs w:val="36"/>
        </w:rPr>
        <w:br w:type="page"/>
      </w:r>
    </w:p>
    <w:p w14:paraId="27DB4D3D" w14:textId="77777777" w:rsidR="0019609B" w:rsidRDefault="0019609B" w:rsidP="0019609B">
      <w:pPr>
        <w:pStyle w:val="ListParagraph"/>
        <w:ind w:left="570"/>
        <w:jc w:val="center"/>
        <w:rPr>
          <w:rFonts w:ascii="Times New Roman" w:hAnsi="Times New Roman" w:cs="Times New Roman"/>
          <w:color w:val="auto"/>
          <w:sz w:val="36"/>
          <w:szCs w:val="36"/>
        </w:rPr>
      </w:pPr>
    </w:p>
    <w:p w14:paraId="12314EA5" w14:textId="36B9EB1D" w:rsidR="0019609B" w:rsidRPr="0019609B" w:rsidRDefault="0019609B" w:rsidP="0019609B">
      <w:pPr>
        <w:pStyle w:val="ListParagraph"/>
        <w:numPr>
          <w:ilvl w:val="1"/>
          <w:numId w:val="4"/>
        </w:numPr>
        <w:rPr>
          <w:rFonts w:ascii="Times New Roman" w:hAnsi="Times New Roman" w:cs="Times New Roman"/>
          <w:color w:val="auto"/>
          <w:sz w:val="36"/>
          <w:szCs w:val="36"/>
        </w:rPr>
      </w:pPr>
      <w:r>
        <w:rPr>
          <w:rFonts w:ascii="Times New Roman" w:hAnsi="Times New Roman" w:cs="Times New Roman"/>
          <w:color w:val="auto"/>
          <w:sz w:val="36"/>
          <w:szCs w:val="36"/>
        </w:rPr>
        <w:t xml:space="preserve">Barh </w:t>
      </w:r>
    </w:p>
    <w:p w14:paraId="48AEF47B" w14:textId="0198EC7A" w:rsidR="0019609B" w:rsidRDefault="0019609B" w:rsidP="0019609B">
      <w:pPr>
        <w:ind w:left="1710"/>
        <w:rPr>
          <w:rFonts w:ascii="Times New Roman" w:hAnsi="Times New Roman" w:cs="Times New Roman"/>
          <w:color w:val="auto"/>
          <w:sz w:val="36"/>
          <w:szCs w:val="36"/>
          <w:highlight w:val="lightGray"/>
        </w:rPr>
      </w:pPr>
      <w:r w:rsidRPr="0019609B">
        <w:rPr>
          <w:rFonts w:ascii="Times New Roman" w:hAnsi="Times New Roman" w:cs="Times New Roman"/>
          <w:color w:val="auto"/>
          <w:sz w:val="36"/>
          <w:szCs w:val="36"/>
          <w:highlight w:val="lightGray"/>
        </w:rPr>
        <w:t>By adding a ‘h’ at the end of bar order (barh) the becomes horizontal</w:t>
      </w:r>
      <w:r w:rsidRPr="006931E3">
        <w:rPr>
          <w:rFonts w:ascii="Times New Roman" w:hAnsi="Times New Roman" w:cs="Times New Roman"/>
          <w:color w:val="auto"/>
          <w:sz w:val="36"/>
          <w:szCs w:val="36"/>
          <w:highlight w:val="lightGray"/>
        </w:rPr>
        <w:t>.</w:t>
      </w:r>
      <w:r w:rsidR="006931E3" w:rsidRPr="006931E3">
        <w:rPr>
          <w:rFonts w:ascii="Times New Roman" w:hAnsi="Times New Roman" w:cs="Times New Roman"/>
          <w:color w:val="auto"/>
          <w:sz w:val="36"/>
          <w:szCs w:val="36"/>
        </w:rPr>
        <w:t xml:space="preserve"> In question 2 there is a good example of horizontal bars.</w:t>
      </w:r>
    </w:p>
    <w:p w14:paraId="0E61347D" w14:textId="394044E7" w:rsidR="0019609B" w:rsidRDefault="0019609B" w:rsidP="0019609B">
      <w:pPr>
        <w:pStyle w:val="ListParagraph"/>
        <w:numPr>
          <w:ilvl w:val="1"/>
          <w:numId w:val="4"/>
        </w:numPr>
        <w:rPr>
          <w:rFonts w:ascii="Times New Roman" w:hAnsi="Times New Roman" w:cs="Times New Roman"/>
          <w:color w:val="auto"/>
          <w:sz w:val="36"/>
          <w:szCs w:val="36"/>
        </w:rPr>
      </w:pPr>
      <w:r>
        <w:rPr>
          <w:rFonts w:ascii="Times New Roman" w:hAnsi="Times New Roman" w:cs="Times New Roman"/>
          <w:color w:val="auto"/>
          <w:sz w:val="36"/>
          <w:szCs w:val="36"/>
        </w:rPr>
        <w:t>Stacked bar</w:t>
      </w:r>
    </w:p>
    <w:p w14:paraId="4579FE6F" w14:textId="05603D95" w:rsidR="006931E3" w:rsidRDefault="0019609B" w:rsidP="006931E3">
      <w:pPr>
        <w:ind w:left="1710"/>
        <w:rPr>
          <w:rFonts w:ascii="Times New Roman" w:hAnsi="Times New Roman" w:cs="Times New Roman"/>
          <w:color w:val="auto"/>
          <w:sz w:val="36"/>
          <w:szCs w:val="36"/>
        </w:rPr>
      </w:pPr>
      <w:r>
        <w:rPr>
          <w:rFonts w:ascii="Times New Roman" w:hAnsi="Times New Roman" w:cs="Times New Roman"/>
          <w:color w:val="auto"/>
          <w:sz w:val="36"/>
          <w:szCs w:val="36"/>
        </w:rPr>
        <w:t>When creating bars we can use</w:t>
      </w:r>
      <w:r w:rsidR="006931E3">
        <w:rPr>
          <w:rFonts w:ascii="Times New Roman" w:hAnsi="Times New Roman" w:cs="Times New Roman"/>
          <w:color w:val="auto"/>
          <w:sz w:val="36"/>
          <w:szCs w:val="36"/>
        </w:rPr>
        <w:t xml:space="preserve"> the ‘stacked’ order.</w:t>
      </w:r>
      <w:r w:rsidR="006931E3">
        <w:rPr>
          <w:rFonts w:ascii="Times New Roman" w:hAnsi="Times New Roman" w:cs="Times New Roman"/>
          <w:color w:val="auto"/>
          <w:sz w:val="36"/>
          <w:szCs w:val="36"/>
        </w:rPr>
        <w:br/>
      </w:r>
      <w:r w:rsidR="006931E3" w:rsidRPr="006931E3">
        <w:rPr>
          <w:rFonts w:ascii="Times New Roman" w:hAnsi="Times New Roman" w:cs="Times New Roman"/>
          <w:color w:val="auto"/>
          <w:sz w:val="36"/>
          <w:szCs w:val="36"/>
        </w:rPr>
        <w:t>Display one bar for each row of the matrix. The height of each bar is the sum of the elements in the row.</w:t>
      </w:r>
    </w:p>
    <w:p w14:paraId="0B08B245" w14:textId="77777777" w:rsidR="006931E3" w:rsidRDefault="006931E3" w:rsidP="006931E3">
      <w:pPr>
        <w:ind w:left="1710"/>
        <w:rPr>
          <w:noProof/>
        </w:rPr>
      </w:pPr>
    </w:p>
    <w:p w14:paraId="39C837FA" w14:textId="77777777" w:rsidR="00717EBF" w:rsidRDefault="006931E3" w:rsidP="00717EBF">
      <w:pPr>
        <w:keepNext/>
        <w:ind w:left="1710"/>
        <w:jc w:val="center"/>
      </w:pPr>
      <w:r>
        <w:rPr>
          <w:noProof/>
        </w:rPr>
        <mc:AlternateContent>
          <mc:Choice Requires="wps">
            <w:drawing>
              <wp:anchor distT="0" distB="0" distL="114300" distR="114300" simplePos="0" relativeHeight="251680768" behindDoc="0" locked="0" layoutInCell="1" allowOverlap="1" wp14:anchorId="5C6A328A" wp14:editId="45549895">
                <wp:simplePos x="0" y="0"/>
                <wp:positionH relativeFrom="column">
                  <wp:posOffset>1332963</wp:posOffset>
                </wp:positionH>
                <wp:positionV relativeFrom="paragraph">
                  <wp:posOffset>220569</wp:posOffset>
                </wp:positionV>
                <wp:extent cx="1127859" cy="167425"/>
                <wp:effectExtent l="0" t="0" r="15240" b="23495"/>
                <wp:wrapNone/>
                <wp:docPr id="582262480" name="Rectangle: Rounded Corners 2"/>
                <wp:cNvGraphicFramePr/>
                <a:graphic xmlns:a="http://schemas.openxmlformats.org/drawingml/2006/main">
                  <a:graphicData uri="http://schemas.microsoft.com/office/word/2010/wordprocessingShape">
                    <wps:wsp>
                      <wps:cNvSpPr/>
                      <wps:spPr>
                        <a:xfrm>
                          <a:off x="0" y="0"/>
                          <a:ext cx="1127859" cy="167425"/>
                        </a:xfrm>
                        <a:prstGeom prst="roundRect">
                          <a:avLst/>
                        </a:prstGeom>
                        <a:noFill/>
                        <a:ln w="9525" cap="flat" cmpd="sng" algn="ctr">
                          <a:solidFill>
                            <a:srgbClr val="FF0000"/>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39BF022" id="Rectangle: Rounded Corners 2" o:spid="_x0000_s1026" style="position:absolute;margin-left:104.95pt;margin-top:17.35pt;width:88.8pt;height:13.2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" filled="f" strokecolor="red"/>
            </w:pict>
          </mc:Fallback>
        </mc:AlternateContent>
      </w:r>
      <w:r>
        <w:rPr>
          <w:noProof/>
        </w:rPr>
        <w:drawing>
          <wp:inline distT="0" distB="0" distL="0" distR="0" wp14:anchorId="78D35D89" wp14:editId="24DB1523">
            <wp:extent cx="4892089" cy="4414345"/>
            <wp:effectExtent l="19050" t="19050" r="22860" b="24765"/>
            <wp:docPr id="6173066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7306691" name=""/>
                    <pic:cNvPicPr/>
                  </pic:nvPicPr>
                  <pic:blipFill rotWithShape="1">
                    <a:blip r:embed="rId20"/>
                    <a:srcRect l="22069" t="24534" r="38693" b="12490"/>
                    <a:stretch/>
                  </pic:blipFill>
                  <pic:spPr bwMode="auto">
                    <a:xfrm>
                      <a:off x="0" y="0"/>
                      <a:ext cx="4909779" cy="4430308"/>
                    </a:xfrm>
                    <a:prstGeom prst="rect">
                      <a:avLst/>
                    </a:prstGeom>
                    <a:ln>
                      <a:solidFill>
                        <a:schemeClr val="bg1">
                          <a:lumMod val="65000"/>
                        </a:schemeClr>
                      </a:solidFill>
                    </a:ln>
                    <a:extLst>
                      <a:ext uri="{53640926-AAD7-44D8-BBD7-CCE9431645EC}">
                        <a14:shadowObscured xmlns:a14="http://schemas.microsoft.com/office/drawing/2010/main"/>
                      </a:ext>
                    </a:extLst>
                  </pic:spPr>
                </pic:pic>
              </a:graphicData>
            </a:graphic>
          </wp:inline>
        </w:drawing>
      </w:r>
    </w:p>
    <w:p w14:paraId="40C232EA" w14:textId="6906FA6E" w:rsidR="006931E3" w:rsidRPr="00717EBF" w:rsidRDefault="00717EBF" w:rsidP="00717EBF">
      <w:pPr>
        <w:pStyle w:val="Caption"/>
        <w:jc w:val="center"/>
        <w:rPr>
          <w:rFonts w:ascii="Times New Roman" w:hAnsi="Times New Roman" w:cs="Times New Roman"/>
          <w:i w:val="0"/>
          <w:iCs w:val="0"/>
          <w:color w:val="auto"/>
          <w:sz w:val="24"/>
          <w:szCs w:val="24"/>
        </w:rPr>
      </w:pPr>
      <w:r w:rsidRPr="00717EBF">
        <w:rPr>
          <w:rFonts w:ascii="Times New Roman" w:hAnsi="Times New Roman" w:cs="Times New Roman"/>
          <w:i w:val="0"/>
          <w:iCs w:val="0"/>
          <w:color w:val="auto"/>
          <w:sz w:val="24"/>
          <w:szCs w:val="24"/>
        </w:rPr>
        <w:t>(</w:t>
      </w:r>
      <w:r w:rsidR="00182041">
        <w:rPr>
          <w:rFonts w:ascii="Times New Roman" w:hAnsi="Times New Roman" w:cs="Times New Roman"/>
          <w:i w:val="0"/>
          <w:iCs w:val="0"/>
          <w:color w:val="auto"/>
          <w:sz w:val="24"/>
          <w:szCs w:val="24"/>
        </w:rPr>
        <w:t>10</w:t>
      </w:r>
      <w:r w:rsidRPr="00717EBF">
        <w:rPr>
          <w:rFonts w:ascii="Times New Roman" w:hAnsi="Times New Roman" w:cs="Times New Roman"/>
          <w:i w:val="0"/>
          <w:iCs w:val="0"/>
          <w:color w:val="auto"/>
          <w:sz w:val="24"/>
          <w:szCs w:val="24"/>
        </w:rPr>
        <w:t>)</w:t>
      </w:r>
    </w:p>
    <w:p w14:paraId="6F1DF7EE" w14:textId="1D2334DE" w:rsidR="006931E3" w:rsidRPr="006931E3" w:rsidRDefault="006931E3" w:rsidP="006931E3">
      <w:pPr>
        <w:pStyle w:val="ListParagraph"/>
        <w:numPr>
          <w:ilvl w:val="0"/>
          <w:numId w:val="7"/>
        </w:numPr>
        <w:spacing w:before="0" w:after="0"/>
        <w:ind w:right="0"/>
        <w:rPr>
          <w:rFonts w:ascii="Times New Roman" w:hAnsi="Times New Roman" w:cs="Times New Roman"/>
          <w:color w:val="auto"/>
          <w:sz w:val="36"/>
          <w:szCs w:val="36"/>
        </w:rPr>
      </w:pPr>
      <w:r>
        <w:rPr>
          <w:rFonts w:ascii="Times New Roman" w:hAnsi="Times New Roman" w:cs="Times New Roman"/>
          <w:color w:val="auto"/>
          <w:sz w:val="52"/>
          <w:szCs w:val="52"/>
        </w:rPr>
        <w:lastRenderedPageBreak/>
        <w:t xml:space="preserve"> Question 2</w:t>
      </w:r>
    </w:p>
    <w:p w14:paraId="0D8E8B97" w14:textId="77777777" w:rsidR="006931E3" w:rsidRDefault="006931E3" w:rsidP="006931E3">
      <w:pPr>
        <w:rPr>
          <w:rFonts w:ascii="Times New Roman" w:hAnsi="Times New Roman" w:cs="Times New Roman"/>
          <w:color w:val="auto"/>
          <w:sz w:val="36"/>
          <w:szCs w:val="36"/>
        </w:rPr>
      </w:pPr>
    </w:p>
    <w:p w14:paraId="07992331" w14:textId="3F20D269" w:rsidR="006931E3" w:rsidRPr="00784AD3" w:rsidRDefault="006931E3" w:rsidP="006931E3">
      <w:pPr>
        <w:rPr>
          <w:rFonts w:ascii="Times New Roman" w:hAnsi="Times New Roman" w:cs="Times New Roman"/>
          <w:color w:val="000000" w:themeColor="text1"/>
          <w:sz w:val="40"/>
          <w:szCs w:val="40"/>
        </w:rPr>
      </w:pPr>
      <w:bookmarkStart w:id="0" w:name="_Hlk176191271"/>
      <w:r w:rsidRPr="00784AD3">
        <w:rPr>
          <w:rFonts w:ascii="Times New Roman" w:hAnsi="Times New Roman" w:cs="Times New Roman"/>
          <w:color w:val="000000" w:themeColor="text1"/>
          <w:sz w:val="40"/>
          <w:szCs w:val="40"/>
        </w:rPr>
        <w:t xml:space="preserve">Write a script in Matlab to create the </w:t>
      </w:r>
      <w:r w:rsidR="00151E4E">
        <w:rPr>
          <w:rFonts w:ascii="Times New Roman" w:hAnsi="Times New Roman" w:cs="Times New Roman"/>
          <w:color w:val="000000" w:themeColor="text1"/>
          <w:sz w:val="40"/>
          <w:szCs w:val="40"/>
        </w:rPr>
        <w:t>horizontal bar</w:t>
      </w:r>
      <w:r w:rsidRPr="00784AD3">
        <w:rPr>
          <w:rFonts w:ascii="Times New Roman" w:hAnsi="Times New Roman" w:cs="Times New Roman"/>
          <w:color w:val="000000" w:themeColor="text1"/>
          <w:sz w:val="40"/>
          <w:szCs w:val="40"/>
        </w:rPr>
        <w:t xml:space="preserve"> below.</w:t>
      </w:r>
    </w:p>
    <w:bookmarkEnd w:id="0"/>
    <w:p w14:paraId="3F73CCA5" w14:textId="77777777" w:rsidR="00717EBF" w:rsidRDefault="006931E3" w:rsidP="00717EBF">
      <w:pPr>
        <w:keepNext/>
        <w:jc w:val="center"/>
      </w:pPr>
      <w:r w:rsidRPr="006931E3">
        <w:rPr>
          <w:rFonts w:ascii="Times New Roman" w:hAnsi="Times New Roman" w:cs="Times New Roman"/>
          <w:noProof/>
          <w:color w:val="auto"/>
          <w:sz w:val="36"/>
          <w:szCs w:val="36"/>
        </w:rPr>
        <w:drawing>
          <wp:inline distT="0" distB="0" distL="0" distR="0" wp14:anchorId="757640EE" wp14:editId="211E82D6">
            <wp:extent cx="3583172" cy="3059965"/>
            <wp:effectExtent l="19050" t="19050" r="17780" b="26670"/>
            <wp:docPr id="15" name="Picture 14">
              <a:extLst xmlns:a="http://schemas.openxmlformats.org/drawingml/2006/main">
                <a:ext uri="{FF2B5EF4-FFF2-40B4-BE49-F238E27FC236}">
                  <a16:creationId xmlns:a16="http://schemas.microsoft.com/office/drawing/2014/main" id="{E3CB4F6C-D365-2855-E89A-EA5BE74A869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a:extLst>
                        <a:ext uri="{FF2B5EF4-FFF2-40B4-BE49-F238E27FC236}">
                          <a16:creationId xmlns:a16="http://schemas.microsoft.com/office/drawing/2014/main" id="{E3CB4F6C-D365-2855-E89A-EA5BE74A869B}"/>
                        </a:ext>
                      </a:extLst>
                    </pic:cNvPr>
                    <pic:cNvPicPr>
                      <a:picLocks noChangeAspect="1"/>
                    </pic:cNvPicPr>
                  </pic:nvPicPr>
                  <pic:blipFill>
                    <a:blip r:embed="rId21"/>
                    <a:stretch>
                      <a:fillRect/>
                    </a:stretch>
                  </pic:blipFill>
                  <pic:spPr>
                    <a:xfrm>
                      <a:off x="0" y="0"/>
                      <a:ext cx="3583172" cy="3059965"/>
                    </a:xfrm>
                    <a:prstGeom prst="rect">
                      <a:avLst/>
                    </a:prstGeom>
                    <a:ln>
                      <a:solidFill>
                        <a:schemeClr val="bg1">
                          <a:lumMod val="65000"/>
                        </a:schemeClr>
                      </a:solidFill>
                    </a:ln>
                  </pic:spPr>
                </pic:pic>
              </a:graphicData>
            </a:graphic>
          </wp:inline>
        </w:drawing>
      </w:r>
    </w:p>
    <w:p w14:paraId="4B5E9C25" w14:textId="735B0B2F" w:rsidR="006931E3" w:rsidRPr="00717EBF" w:rsidRDefault="00717EBF" w:rsidP="00717EBF">
      <w:pPr>
        <w:pStyle w:val="Caption"/>
        <w:jc w:val="center"/>
        <w:rPr>
          <w:rFonts w:ascii="Times New Roman" w:hAnsi="Times New Roman" w:cs="Times New Roman"/>
          <w:i w:val="0"/>
          <w:iCs w:val="0"/>
          <w:color w:val="auto"/>
          <w:sz w:val="32"/>
          <w:szCs w:val="32"/>
        </w:rPr>
      </w:pPr>
      <w:r w:rsidRPr="00717EBF">
        <w:rPr>
          <w:rFonts w:ascii="Times New Roman" w:hAnsi="Times New Roman" w:cs="Times New Roman"/>
          <w:i w:val="0"/>
          <w:iCs w:val="0"/>
          <w:color w:val="auto"/>
          <w:sz w:val="32"/>
          <w:szCs w:val="32"/>
        </w:rPr>
        <w:t>(1</w:t>
      </w:r>
      <w:r w:rsidR="00182041">
        <w:rPr>
          <w:rFonts w:ascii="Times New Roman" w:hAnsi="Times New Roman" w:cs="Times New Roman"/>
          <w:i w:val="0"/>
          <w:iCs w:val="0"/>
          <w:color w:val="auto"/>
          <w:sz w:val="32"/>
          <w:szCs w:val="32"/>
        </w:rPr>
        <w:t>1</w:t>
      </w:r>
      <w:r w:rsidRPr="00717EBF">
        <w:rPr>
          <w:rFonts w:ascii="Times New Roman" w:hAnsi="Times New Roman" w:cs="Times New Roman"/>
          <w:i w:val="0"/>
          <w:iCs w:val="0"/>
          <w:color w:val="auto"/>
          <w:sz w:val="32"/>
          <w:szCs w:val="32"/>
        </w:rPr>
        <w:t>)</w:t>
      </w:r>
    </w:p>
    <w:p w14:paraId="0B63EC21" w14:textId="6E36DB04" w:rsidR="006931E3" w:rsidRPr="00C94DFB" w:rsidRDefault="006931E3" w:rsidP="00C94DFB">
      <w:pPr>
        <w:pStyle w:val="ListParagraph"/>
        <w:numPr>
          <w:ilvl w:val="0"/>
          <w:numId w:val="10"/>
        </w:numPr>
        <w:rPr>
          <w:rFonts w:ascii="Times New Roman" w:hAnsi="Times New Roman" w:cs="Times New Roman"/>
          <w:color w:val="auto"/>
          <w:sz w:val="40"/>
          <w:szCs w:val="40"/>
        </w:rPr>
      </w:pPr>
      <w:r w:rsidRPr="006931E3">
        <w:rPr>
          <w:rFonts w:ascii="Times New Roman" w:hAnsi="Times New Roman" w:cs="Times New Roman"/>
          <w:color w:val="auto"/>
          <w:sz w:val="52"/>
          <w:szCs w:val="52"/>
        </w:rPr>
        <w:t xml:space="preserve">Answer </w:t>
      </w:r>
    </w:p>
    <w:p w14:paraId="01ACE29F" w14:textId="77777777" w:rsidR="00C94DFB" w:rsidRPr="00784AD3" w:rsidRDefault="00C94DFB" w:rsidP="00C94DFB">
      <w:pPr>
        <w:rPr>
          <w:rFonts w:ascii="Times New Roman" w:hAnsi="Times New Roman" w:cs="Times New Roman"/>
          <w:color w:val="000000" w:themeColor="text1"/>
          <w:sz w:val="36"/>
          <w:szCs w:val="36"/>
        </w:rPr>
      </w:pPr>
      <w:bookmarkStart w:id="1" w:name="_Hlk176191366"/>
      <w:r w:rsidRPr="00784AD3">
        <w:rPr>
          <w:rFonts w:ascii="Times New Roman" w:hAnsi="Times New Roman" w:cs="Times New Roman"/>
          <w:color w:val="000000" w:themeColor="text1"/>
          <w:sz w:val="36"/>
          <w:szCs w:val="36"/>
        </w:rPr>
        <w:t xml:space="preserve">We follow these steps to solve it : </w:t>
      </w:r>
    </w:p>
    <w:bookmarkEnd w:id="1"/>
    <w:p w14:paraId="3F2821FE" w14:textId="77777777" w:rsidR="00C94DFB" w:rsidRPr="00C94DFB" w:rsidRDefault="00C94DFB" w:rsidP="006931E3">
      <w:pPr>
        <w:pStyle w:val="ListParagraph"/>
        <w:ind w:left="1890"/>
        <w:rPr>
          <w:rFonts w:ascii="Times New Roman" w:hAnsi="Times New Roman" w:cs="Times New Roman"/>
          <w:color w:val="auto"/>
          <w:sz w:val="36"/>
          <w:szCs w:val="36"/>
        </w:rPr>
      </w:pPr>
    </w:p>
    <w:p w14:paraId="765E75D5" w14:textId="27C7982A" w:rsidR="00C94DFB" w:rsidRPr="00C94DFB" w:rsidRDefault="006931E3" w:rsidP="00C94DFB">
      <w:pPr>
        <w:pStyle w:val="ListParagraph"/>
        <w:numPr>
          <w:ilvl w:val="0"/>
          <w:numId w:val="13"/>
        </w:numPr>
        <w:rPr>
          <w:rFonts w:ascii="Times New Roman" w:hAnsi="Times New Roman" w:cs="Times New Roman"/>
          <w:color w:val="auto"/>
          <w:sz w:val="36"/>
          <w:szCs w:val="36"/>
        </w:rPr>
      </w:pPr>
      <w:r w:rsidRPr="00C94DFB">
        <w:rPr>
          <w:rFonts w:ascii="Times New Roman" w:hAnsi="Times New Roman" w:cs="Times New Roman"/>
          <w:color w:val="auto"/>
          <w:sz w:val="36"/>
          <w:szCs w:val="36"/>
        </w:rPr>
        <w:t>Assigning the limits and data</w:t>
      </w:r>
    </w:p>
    <w:p w14:paraId="52A94059" w14:textId="280BBA51" w:rsidR="006931E3" w:rsidRPr="006931E3" w:rsidRDefault="006931E3" w:rsidP="006931E3">
      <w:pPr>
        <w:rPr>
          <w:rFonts w:ascii="Times New Roman" w:hAnsi="Times New Roman" w:cs="Times New Roman"/>
          <w:color w:val="auto"/>
          <w:sz w:val="36"/>
          <w:szCs w:val="36"/>
        </w:rPr>
      </w:pPr>
      <w:r w:rsidRPr="00C94DFB">
        <w:rPr>
          <w:rFonts w:ascii="Times New Roman" w:hAnsi="Times New Roman" w:cs="Times New Roman"/>
          <w:color w:val="auto"/>
          <w:sz w:val="36"/>
          <w:szCs w:val="36"/>
        </w:rPr>
        <w:t>2.</w:t>
      </w:r>
      <w:r w:rsidRPr="006931E3">
        <w:rPr>
          <w:rFonts w:ascii="Times New Roman" w:hAnsi="Times New Roman" w:cs="Times New Roman"/>
          <w:color w:val="auto"/>
          <w:sz w:val="36"/>
          <w:szCs w:val="36"/>
        </w:rPr>
        <w:t>Making a horizontal bar</w:t>
      </w:r>
    </w:p>
    <w:p w14:paraId="4216690E" w14:textId="226646D2" w:rsidR="006931E3" w:rsidRPr="006931E3" w:rsidRDefault="006931E3" w:rsidP="006931E3">
      <w:pPr>
        <w:rPr>
          <w:rFonts w:ascii="Times New Roman" w:hAnsi="Times New Roman" w:cs="Times New Roman"/>
          <w:color w:val="auto"/>
          <w:sz w:val="36"/>
          <w:szCs w:val="36"/>
        </w:rPr>
      </w:pPr>
      <w:r w:rsidRPr="00C94DFB">
        <w:rPr>
          <w:rFonts w:ascii="Times New Roman" w:hAnsi="Times New Roman" w:cs="Times New Roman"/>
          <w:color w:val="auto"/>
          <w:sz w:val="36"/>
          <w:szCs w:val="36"/>
        </w:rPr>
        <w:t xml:space="preserve">3. </w:t>
      </w:r>
      <w:r w:rsidRPr="006931E3">
        <w:rPr>
          <w:rFonts w:ascii="Times New Roman" w:hAnsi="Times New Roman" w:cs="Times New Roman"/>
          <w:color w:val="auto"/>
          <w:sz w:val="36"/>
          <w:szCs w:val="36"/>
        </w:rPr>
        <w:t>Displaying “barh” as “stacked”</w:t>
      </w:r>
    </w:p>
    <w:p w14:paraId="09039543" w14:textId="7368E146" w:rsidR="006931E3" w:rsidRPr="00717EBF" w:rsidRDefault="00C94DFB" w:rsidP="00717EBF">
      <w:pPr>
        <w:rPr>
          <w:rFonts w:ascii="Times New Roman" w:hAnsi="Times New Roman" w:cs="Times New Roman"/>
          <w:color w:val="auto"/>
          <w:sz w:val="36"/>
          <w:szCs w:val="36"/>
        </w:rPr>
      </w:pPr>
      <w:r w:rsidRPr="00C94DFB">
        <w:rPr>
          <w:rFonts w:ascii="Times New Roman" w:hAnsi="Times New Roman" w:cs="Times New Roman"/>
          <w:color w:val="auto"/>
          <w:sz w:val="36"/>
          <w:szCs w:val="36"/>
        </w:rPr>
        <w:t xml:space="preserve">4. </w:t>
      </w:r>
      <w:r w:rsidR="006931E3" w:rsidRPr="006931E3">
        <w:rPr>
          <w:rFonts w:ascii="Times New Roman" w:hAnsi="Times New Roman" w:cs="Times New Roman"/>
          <w:color w:val="auto"/>
          <w:sz w:val="36"/>
          <w:szCs w:val="36"/>
        </w:rPr>
        <w:t>Naming the labels and title</w:t>
      </w:r>
    </w:p>
    <w:p w14:paraId="1C1EE39F" w14:textId="3F848C7B" w:rsidR="0019609B" w:rsidRDefault="0019609B">
      <w:pPr>
        <w:spacing w:before="0" w:after="0"/>
        <w:ind w:left="0" w:right="0"/>
        <w:rPr>
          <w:rFonts w:ascii="Times New Roman" w:hAnsi="Times New Roman" w:cs="Times New Roman"/>
          <w:color w:val="auto"/>
          <w:sz w:val="36"/>
          <w:szCs w:val="36"/>
          <w:highlight w:val="lightGray"/>
        </w:rPr>
      </w:pPr>
    </w:p>
    <w:p w14:paraId="1DB10CE0" w14:textId="56F1EED3" w:rsidR="00C94DFB" w:rsidRDefault="00C94DFB" w:rsidP="00C94DFB">
      <w:pPr>
        <w:pStyle w:val="ListParagraph"/>
        <w:numPr>
          <w:ilvl w:val="0"/>
          <w:numId w:val="11"/>
        </w:numPr>
        <w:rPr>
          <w:rFonts w:ascii="Times New Roman" w:hAnsi="Times New Roman" w:cs="Times New Roman"/>
          <w:color w:val="auto"/>
          <w:sz w:val="44"/>
          <w:szCs w:val="44"/>
        </w:rPr>
      </w:pPr>
      <w:r w:rsidRPr="00784AD3">
        <w:rPr>
          <w:rFonts w:ascii="Times New Roman" w:hAnsi="Times New Roman" w:cs="Times New Roman"/>
          <w:color w:val="auto"/>
          <w:sz w:val="44"/>
          <w:szCs w:val="44"/>
        </w:rPr>
        <w:t xml:space="preserve">The Matlab script of question </w:t>
      </w:r>
      <w:r>
        <w:rPr>
          <w:rFonts w:ascii="Times New Roman" w:hAnsi="Times New Roman" w:cs="Times New Roman"/>
          <w:color w:val="auto"/>
          <w:sz w:val="44"/>
          <w:szCs w:val="44"/>
        </w:rPr>
        <w:t>2</w:t>
      </w:r>
    </w:p>
    <w:p w14:paraId="2EAB85EB" w14:textId="77777777" w:rsidR="0019609B" w:rsidRDefault="0019609B" w:rsidP="0019609B">
      <w:pPr>
        <w:pStyle w:val="ListParagraph"/>
        <w:ind w:left="570"/>
        <w:rPr>
          <w:rFonts w:ascii="Times New Roman" w:hAnsi="Times New Roman" w:cs="Times New Roman"/>
          <w:color w:val="auto"/>
          <w:sz w:val="36"/>
          <w:szCs w:val="36"/>
        </w:rPr>
      </w:pPr>
    </w:p>
    <w:p w14:paraId="71258CB6" w14:textId="77777777" w:rsidR="00717EBF" w:rsidRDefault="00C94DFB" w:rsidP="00717EBF">
      <w:pPr>
        <w:pStyle w:val="ListParagraph"/>
        <w:keepNext/>
        <w:ind w:left="570"/>
        <w:jc w:val="center"/>
      </w:pPr>
      <w:r>
        <w:rPr>
          <w:noProof/>
        </w:rPr>
        <mc:AlternateContent>
          <mc:Choice Requires="wps">
            <w:drawing>
              <wp:anchor distT="0" distB="0" distL="114300" distR="114300" simplePos="0" relativeHeight="251682816" behindDoc="0" locked="0" layoutInCell="1" allowOverlap="1" wp14:anchorId="41871884" wp14:editId="54E02027">
                <wp:simplePos x="0" y="0"/>
                <wp:positionH relativeFrom="column">
                  <wp:posOffset>1549020</wp:posOffset>
                </wp:positionH>
                <wp:positionV relativeFrom="paragraph">
                  <wp:posOffset>1161812</wp:posOffset>
                </wp:positionV>
                <wp:extent cx="1760561" cy="266131"/>
                <wp:effectExtent l="0" t="0" r="11430" b="19685"/>
                <wp:wrapNone/>
                <wp:docPr id="42143975" name="Rectangle: Rounded Corners 2"/>
                <wp:cNvGraphicFramePr/>
                <a:graphic xmlns:a="http://schemas.openxmlformats.org/drawingml/2006/main">
                  <a:graphicData uri="http://schemas.microsoft.com/office/word/2010/wordprocessingShape">
                    <wps:wsp>
                      <wps:cNvSpPr/>
                      <wps:spPr>
                        <a:xfrm>
                          <a:off x="0" y="0"/>
                          <a:ext cx="1760561" cy="266131"/>
                        </a:xfrm>
                        <a:prstGeom prst="roundRect">
                          <a:avLst/>
                        </a:prstGeom>
                        <a:noFill/>
                        <a:ln w="9525" cap="flat" cmpd="sng" algn="ctr">
                          <a:solidFill>
                            <a:srgbClr val="FF0000"/>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A11BE0B" id="Rectangle: Rounded Corners 2" o:spid="_x0000_s1026" style="position:absolute;margin-left:121.95pt;margin-top:91.5pt;width:138.65pt;height:20.9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" filled="f" strokecolor="red"/>
            </w:pict>
          </mc:Fallback>
        </mc:AlternateContent>
      </w:r>
      <w:r w:rsidRPr="00C94DFB">
        <w:rPr>
          <w:rFonts w:ascii="Times New Roman" w:hAnsi="Times New Roman" w:cs="Times New Roman"/>
          <w:noProof/>
          <w:color w:val="auto"/>
          <w:sz w:val="36"/>
          <w:szCs w:val="36"/>
        </w:rPr>
        <w:drawing>
          <wp:inline distT="0" distB="0" distL="0" distR="0" wp14:anchorId="5E8AF86F" wp14:editId="5286573E">
            <wp:extent cx="4661011" cy="2295525"/>
            <wp:effectExtent l="19050" t="19050" r="25400" b="9525"/>
            <wp:docPr id="8" name="Picture 7">
              <a:extLst xmlns:a="http://schemas.openxmlformats.org/drawingml/2006/main">
                <a:ext uri="{FF2B5EF4-FFF2-40B4-BE49-F238E27FC236}">
                  <a16:creationId xmlns:a16="http://schemas.microsoft.com/office/drawing/2014/main" id="{D70A2760-4C4D-8F09-7D20-10C783CD7B6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D70A2760-4C4D-8F09-7D20-10C783CD7B68}"/>
                        </a:ext>
                      </a:extLst>
                    </pic:cNvPr>
                    <pic:cNvPicPr>
                      <a:picLocks noChangeAspect="1"/>
                    </pic:cNvPicPr>
                  </pic:nvPicPr>
                  <pic:blipFill>
                    <a:blip r:embed="rId22"/>
                    <a:stretch>
                      <a:fillRect/>
                    </a:stretch>
                  </pic:blipFill>
                  <pic:spPr>
                    <a:xfrm>
                      <a:off x="0" y="0"/>
                      <a:ext cx="4661011" cy="2295525"/>
                    </a:xfrm>
                    <a:prstGeom prst="rect">
                      <a:avLst/>
                    </a:prstGeom>
                    <a:ln>
                      <a:solidFill>
                        <a:schemeClr val="bg1">
                          <a:lumMod val="65000"/>
                        </a:schemeClr>
                      </a:solidFill>
                    </a:ln>
                  </pic:spPr>
                </pic:pic>
              </a:graphicData>
            </a:graphic>
          </wp:inline>
        </w:drawing>
      </w:r>
    </w:p>
    <w:p w14:paraId="0B0B380C" w14:textId="67FB4A5D" w:rsidR="00C94DFB" w:rsidRPr="00717EBF" w:rsidRDefault="00717EBF" w:rsidP="00717EBF">
      <w:pPr>
        <w:pStyle w:val="Caption"/>
        <w:jc w:val="center"/>
        <w:rPr>
          <w:rFonts w:ascii="Times New Roman" w:hAnsi="Times New Roman" w:cs="Times New Roman"/>
          <w:i w:val="0"/>
          <w:iCs w:val="0"/>
          <w:color w:val="auto"/>
          <w:sz w:val="32"/>
          <w:szCs w:val="32"/>
        </w:rPr>
      </w:pPr>
      <w:r w:rsidRPr="00717EBF">
        <w:rPr>
          <w:rFonts w:ascii="Times New Roman" w:hAnsi="Times New Roman" w:cs="Times New Roman"/>
          <w:i w:val="0"/>
          <w:iCs w:val="0"/>
          <w:color w:val="auto"/>
          <w:sz w:val="32"/>
          <w:szCs w:val="32"/>
        </w:rPr>
        <w:t>(1</w:t>
      </w:r>
      <w:r w:rsidR="00182041">
        <w:rPr>
          <w:rFonts w:ascii="Times New Roman" w:hAnsi="Times New Roman" w:cs="Times New Roman"/>
          <w:i w:val="0"/>
          <w:iCs w:val="0"/>
          <w:color w:val="auto"/>
          <w:sz w:val="32"/>
          <w:szCs w:val="32"/>
        </w:rPr>
        <w:t>2</w:t>
      </w:r>
      <w:r w:rsidRPr="00717EBF">
        <w:rPr>
          <w:rFonts w:ascii="Times New Roman" w:hAnsi="Times New Roman" w:cs="Times New Roman"/>
          <w:i w:val="0"/>
          <w:iCs w:val="0"/>
          <w:color w:val="auto"/>
          <w:sz w:val="32"/>
          <w:szCs w:val="32"/>
        </w:rPr>
        <w:t>)</w:t>
      </w:r>
    </w:p>
    <w:p w14:paraId="335882D7" w14:textId="15C7F18A" w:rsidR="00C94DFB" w:rsidRDefault="00C94DFB" w:rsidP="00C94DFB">
      <w:pPr>
        <w:pStyle w:val="ListParagraph"/>
        <w:ind w:left="570"/>
        <w:rPr>
          <w:rFonts w:ascii="Times New Roman" w:hAnsi="Times New Roman" w:cs="Times New Roman"/>
          <w:color w:val="auto"/>
          <w:sz w:val="36"/>
          <w:szCs w:val="36"/>
        </w:rPr>
      </w:pPr>
      <w:r>
        <w:rPr>
          <w:rFonts w:ascii="Times New Roman" w:hAnsi="Times New Roman" w:cs="Times New Roman"/>
          <w:color w:val="auto"/>
          <w:sz w:val="36"/>
          <w:szCs w:val="36"/>
        </w:rPr>
        <w:t>This is a good example of the usage of “barh” and “stacked” orders.</w:t>
      </w:r>
    </w:p>
    <w:p w14:paraId="72907173" w14:textId="77777777" w:rsidR="00C94DFB" w:rsidRDefault="00C94DFB" w:rsidP="00C94DFB">
      <w:pPr>
        <w:pStyle w:val="ListParagraph"/>
        <w:ind w:left="570"/>
        <w:rPr>
          <w:rFonts w:ascii="Times New Roman" w:hAnsi="Times New Roman" w:cs="Times New Roman"/>
          <w:color w:val="auto"/>
          <w:sz w:val="36"/>
          <w:szCs w:val="36"/>
        </w:rPr>
      </w:pPr>
    </w:p>
    <w:p w14:paraId="5B696DB6" w14:textId="77777777" w:rsidR="00C94DFB" w:rsidRDefault="00C94DFB" w:rsidP="00C94DFB">
      <w:pPr>
        <w:pStyle w:val="ListParagraph"/>
        <w:ind w:left="570"/>
        <w:rPr>
          <w:rFonts w:ascii="Times New Roman" w:hAnsi="Times New Roman" w:cs="Times New Roman"/>
          <w:color w:val="auto"/>
          <w:sz w:val="36"/>
          <w:szCs w:val="36"/>
        </w:rPr>
      </w:pPr>
      <w:r>
        <w:rPr>
          <w:rFonts w:ascii="Times New Roman" w:hAnsi="Times New Roman" w:cs="Times New Roman"/>
          <w:color w:val="auto"/>
          <w:sz w:val="36"/>
          <w:szCs w:val="36"/>
        </w:rPr>
        <w:t>Now let’s check the result :</w:t>
      </w:r>
    </w:p>
    <w:p w14:paraId="42ADFC94" w14:textId="77777777" w:rsidR="00C94DFB" w:rsidRDefault="00C94DFB" w:rsidP="00C94DFB">
      <w:pPr>
        <w:pStyle w:val="ListParagraph"/>
        <w:ind w:left="570"/>
        <w:rPr>
          <w:rFonts w:ascii="Times New Roman" w:hAnsi="Times New Roman" w:cs="Times New Roman"/>
          <w:color w:val="auto"/>
          <w:sz w:val="36"/>
          <w:szCs w:val="36"/>
        </w:rPr>
      </w:pPr>
    </w:p>
    <w:p w14:paraId="32160C1A" w14:textId="77777777" w:rsidR="00717EBF" w:rsidRDefault="00C94DFB" w:rsidP="00717EBF">
      <w:pPr>
        <w:pStyle w:val="ListParagraph"/>
        <w:keepNext/>
        <w:ind w:left="570"/>
        <w:jc w:val="center"/>
      </w:pPr>
      <w:r w:rsidRPr="00C94DFB">
        <w:rPr>
          <w:rFonts w:ascii="Times New Roman" w:hAnsi="Times New Roman" w:cs="Times New Roman"/>
          <w:noProof/>
          <w:color w:val="auto"/>
          <w:sz w:val="36"/>
          <w:szCs w:val="36"/>
        </w:rPr>
        <w:drawing>
          <wp:inline distT="0" distB="0" distL="0" distR="0" wp14:anchorId="6E729539" wp14:editId="4EBE862D">
            <wp:extent cx="3698805" cy="2774104"/>
            <wp:effectExtent l="19050" t="19050" r="16510" b="26670"/>
            <wp:docPr id="1378841065" name="Picture 9">
              <a:extLst xmlns:a="http://schemas.openxmlformats.org/drawingml/2006/main">
                <a:ext uri="{FF2B5EF4-FFF2-40B4-BE49-F238E27FC236}">
                  <a16:creationId xmlns:a16="http://schemas.microsoft.com/office/drawing/2014/main" id="{4F0B9EB5-1C9F-8BF8-1B17-4973E557B81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4F0B9EB5-1C9F-8BF8-1B17-4973E557B818}"/>
                        </a:ext>
                      </a:extLst>
                    </pic:cNvPr>
                    <pic:cNvPicPr>
                      <a:picLocks noChangeAspect="1"/>
                    </pic:cNvPicPr>
                  </pic:nvPicPr>
                  <pic:blipFill>
                    <a:blip r:embed="rId23"/>
                    <a:stretch>
                      <a:fillRect/>
                    </a:stretch>
                  </pic:blipFill>
                  <pic:spPr>
                    <a:xfrm>
                      <a:off x="0" y="0"/>
                      <a:ext cx="3710496" cy="2782872"/>
                    </a:xfrm>
                    <a:prstGeom prst="rect">
                      <a:avLst/>
                    </a:prstGeom>
                    <a:ln>
                      <a:solidFill>
                        <a:schemeClr val="bg1">
                          <a:lumMod val="65000"/>
                        </a:schemeClr>
                      </a:solidFill>
                    </a:ln>
                  </pic:spPr>
                </pic:pic>
              </a:graphicData>
            </a:graphic>
          </wp:inline>
        </w:drawing>
      </w:r>
    </w:p>
    <w:p w14:paraId="3253465F" w14:textId="52FA4D5E" w:rsidR="00C94DFB" w:rsidRPr="00717EBF" w:rsidRDefault="00717EBF" w:rsidP="00717EBF">
      <w:pPr>
        <w:pStyle w:val="Caption"/>
        <w:jc w:val="center"/>
        <w:rPr>
          <w:rFonts w:ascii="Times New Roman" w:hAnsi="Times New Roman" w:cs="Times New Roman"/>
          <w:i w:val="0"/>
          <w:iCs w:val="0"/>
          <w:color w:val="auto"/>
          <w:sz w:val="32"/>
          <w:szCs w:val="32"/>
        </w:rPr>
      </w:pPr>
      <w:r w:rsidRPr="00717EBF">
        <w:rPr>
          <w:rFonts w:ascii="Times New Roman" w:hAnsi="Times New Roman" w:cs="Times New Roman"/>
          <w:i w:val="0"/>
          <w:iCs w:val="0"/>
          <w:color w:val="auto"/>
          <w:sz w:val="32"/>
          <w:szCs w:val="32"/>
        </w:rPr>
        <w:t>(1</w:t>
      </w:r>
      <w:r w:rsidR="00182041">
        <w:rPr>
          <w:rFonts w:ascii="Times New Roman" w:hAnsi="Times New Roman" w:cs="Times New Roman"/>
          <w:i w:val="0"/>
          <w:iCs w:val="0"/>
          <w:color w:val="auto"/>
          <w:sz w:val="32"/>
          <w:szCs w:val="32"/>
        </w:rPr>
        <w:t>3</w:t>
      </w:r>
      <w:r w:rsidRPr="00717EBF">
        <w:rPr>
          <w:rFonts w:ascii="Times New Roman" w:hAnsi="Times New Roman" w:cs="Times New Roman"/>
          <w:i w:val="0"/>
          <w:iCs w:val="0"/>
          <w:color w:val="auto"/>
          <w:sz w:val="32"/>
          <w:szCs w:val="32"/>
        </w:rPr>
        <w:t>)</w:t>
      </w:r>
    </w:p>
    <w:p w14:paraId="23148666" w14:textId="09754114" w:rsidR="00C94DFB" w:rsidRDefault="007C0D90" w:rsidP="00C94DFB">
      <w:pPr>
        <w:pStyle w:val="Signature"/>
        <w:numPr>
          <w:ilvl w:val="0"/>
          <w:numId w:val="4"/>
        </w:numPr>
        <w:rPr>
          <w:rFonts w:ascii="Times New Roman" w:hAnsi="Times New Roman" w:cs="Times New Roman"/>
          <w:b w:val="0"/>
          <w:bCs w:val="0"/>
          <w:color w:val="000000" w:themeColor="text1"/>
          <w:sz w:val="48"/>
          <w:szCs w:val="48"/>
        </w:rPr>
      </w:pPr>
      <w:r w:rsidRPr="007C0D90">
        <w:rPr>
          <w:rFonts w:ascii="Times New Roman" w:hAnsi="Times New Roman" w:cs="Times New Roman"/>
          <w:b w:val="0"/>
          <w:bCs w:val="0"/>
          <w:color w:val="000000" w:themeColor="text1"/>
          <w:sz w:val="48"/>
          <w:szCs w:val="48"/>
        </w:rPr>
        <w:lastRenderedPageBreak/>
        <w:t>Coding a Patch using coordinates</w:t>
      </w:r>
    </w:p>
    <w:p w14:paraId="0D4B4063" w14:textId="2AE2972A" w:rsidR="00C94DFB" w:rsidRDefault="00C94DFB" w:rsidP="00C94DFB">
      <w:pPr>
        <w:pStyle w:val="Signature"/>
        <w:numPr>
          <w:ilvl w:val="1"/>
          <w:numId w:val="4"/>
        </w:numPr>
        <w:rPr>
          <w:rFonts w:ascii="Times New Roman" w:hAnsi="Times New Roman" w:cs="Times New Roman"/>
          <w:b w:val="0"/>
          <w:bCs w:val="0"/>
          <w:color w:val="000000" w:themeColor="text1"/>
          <w:sz w:val="48"/>
          <w:szCs w:val="48"/>
        </w:rPr>
      </w:pPr>
      <w:r>
        <w:rPr>
          <w:rFonts w:ascii="Times New Roman" w:hAnsi="Times New Roman" w:cs="Times New Roman"/>
          <w:b w:val="0"/>
          <w:bCs w:val="0"/>
          <w:color w:val="000000" w:themeColor="text1"/>
          <w:sz w:val="48"/>
          <w:szCs w:val="48"/>
        </w:rPr>
        <w:t xml:space="preserve">Patch </w:t>
      </w:r>
    </w:p>
    <w:p w14:paraId="64BEA995" w14:textId="77777777" w:rsidR="00C94DFB" w:rsidRDefault="00C94DFB" w:rsidP="00C94DFB">
      <w:pPr>
        <w:pStyle w:val="Signature"/>
        <w:rPr>
          <w:rFonts w:ascii="Times New Roman" w:hAnsi="Times New Roman" w:cs="Times New Roman"/>
          <w:b w:val="0"/>
          <w:bCs w:val="0"/>
          <w:color w:val="000000" w:themeColor="text1"/>
          <w:sz w:val="48"/>
          <w:szCs w:val="48"/>
        </w:rPr>
      </w:pPr>
    </w:p>
    <w:p w14:paraId="18E5D9AF" w14:textId="77777777" w:rsidR="00FA451F" w:rsidRDefault="00FA451F" w:rsidP="00C94DFB">
      <w:pPr>
        <w:pStyle w:val="Signature"/>
        <w:rPr>
          <w:rFonts w:ascii="Times New Roman" w:hAnsi="Times New Roman" w:cs="Times New Roman"/>
          <w:b w:val="0"/>
          <w:bCs w:val="0"/>
          <w:color w:val="000000" w:themeColor="text1"/>
          <w:sz w:val="48"/>
          <w:szCs w:val="48"/>
        </w:rPr>
      </w:pPr>
    </w:p>
    <w:p w14:paraId="47C71B73" w14:textId="4BB2548C" w:rsidR="00FA451F" w:rsidRPr="00FA451F" w:rsidRDefault="00FA451F" w:rsidP="00FA451F">
      <w:pPr>
        <w:pStyle w:val="Signature"/>
        <w:rPr>
          <w:rFonts w:ascii="Times New Roman" w:hAnsi="Times New Roman" w:cs="Times New Roman"/>
          <w:b w:val="0"/>
          <w:bCs w:val="0"/>
          <w:color w:val="000000" w:themeColor="text1"/>
          <w:sz w:val="36"/>
          <w:szCs w:val="36"/>
        </w:rPr>
      </w:pPr>
      <w:r w:rsidRPr="00FA451F">
        <w:rPr>
          <w:rFonts w:ascii="Times New Roman" w:hAnsi="Times New Roman" w:cs="Times New Roman"/>
          <w:b w:val="0"/>
          <w:bCs w:val="0"/>
          <w:color w:val="000000" w:themeColor="text1"/>
          <w:sz w:val="36"/>
          <w:szCs w:val="36"/>
        </w:rPr>
        <w:t>patch(x, y) creates a solid patch having the shape specified by the coordinate vectors x and y. The patch's color is the current foreground color.</w:t>
      </w:r>
    </w:p>
    <w:p w14:paraId="354F9952" w14:textId="257319D2" w:rsidR="00C94DFB" w:rsidRDefault="00FA451F" w:rsidP="00FA451F">
      <w:pPr>
        <w:pStyle w:val="Signature"/>
        <w:rPr>
          <w:rFonts w:ascii="Times New Roman" w:hAnsi="Times New Roman" w:cs="Times New Roman"/>
          <w:b w:val="0"/>
          <w:bCs w:val="0"/>
          <w:color w:val="000000" w:themeColor="text1"/>
          <w:sz w:val="36"/>
          <w:szCs w:val="36"/>
        </w:rPr>
      </w:pPr>
      <w:r w:rsidRPr="00FA451F">
        <w:rPr>
          <w:rFonts w:ascii="Times New Roman" w:hAnsi="Times New Roman" w:cs="Times New Roman"/>
          <w:b w:val="0"/>
          <w:bCs w:val="0"/>
          <w:color w:val="000000" w:themeColor="text1"/>
          <w:sz w:val="36"/>
          <w:szCs w:val="36"/>
        </w:rPr>
        <w:t>patch(x, y, [r g b]) creates a solid patch of the color specified by the vector [r g b], where r is the red component, g the green, and b the blue</w:t>
      </w:r>
      <w:r>
        <w:rPr>
          <w:rFonts w:ascii="Times New Roman" w:hAnsi="Times New Roman" w:cs="Times New Roman"/>
          <w:b w:val="0"/>
          <w:bCs w:val="0"/>
          <w:color w:val="000000" w:themeColor="text1"/>
          <w:sz w:val="36"/>
          <w:szCs w:val="36"/>
        </w:rPr>
        <w:t>.</w:t>
      </w:r>
    </w:p>
    <w:p w14:paraId="7466EF9D" w14:textId="77777777" w:rsidR="00FA451F" w:rsidRPr="00FA451F" w:rsidRDefault="00FA451F" w:rsidP="00FA451F">
      <w:pPr>
        <w:pStyle w:val="Signature"/>
        <w:rPr>
          <w:rFonts w:ascii="Times New Roman" w:hAnsi="Times New Roman" w:cs="Times New Roman"/>
          <w:b w:val="0"/>
          <w:bCs w:val="0"/>
          <w:color w:val="000000" w:themeColor="text1"/>
          <w:sz w:val="36"/>
          <w:szCs w:val="36"/>
        </w:rPr>
      </w:pPr>
    </w:p>
    <w:p w14:paraId="0DFE2DAB" w14:textId="77777777" w:rsidR="00FA451F" w:rsidRDefault="00FA451F" w:rsidP="00C94DFB">
      <w:pPr>
        <w:pStyle w:val="ListParagraph"/>
        <w:ind w:left="570"/>
        <w:jc w:val="center"/>
        <w:rPr>
          <w:noProof/>
        </w:rPr>
      </w:pPr>
    </w:p>
    <w:p w14:paraId="3502E983" w14:textId="72BD6898" w:rsidR="00717EBF" w:rsidRDefault="00182041" w:rsidP="00717EBF">
      <w:pPr>
        <w:pStyle w:val="ListParagraph"/>
        <w:keepNext/>
        <w:ind w:left="570"/>
        <w:jc w:val="center"/>
      </w:pPr>
      <w:r>
        <w:rPr>
          <w:noProof/>
        </w:rPr>
        <mc:AlternateContent>
          <mc:Choice Requires="wps">
            <w:drawing>
              <wp:anchor distT="0" distB="0" distL="114300" distR="114300" simplePos="0" relativeHeight="251695104" behindDoc="0" locked="0" layoutInCell="1" allowOverlap="1" wp14:anchorId="67627CB0" wp14:editId="289E1F40">
                <wp:simplePos x="0" y="0"/>
                <wp:positionH relativeFrom="column">
                  <wp:posOffset>1358265</wp:posOffset>
                </wp:positionH>
                <wp:positionV relativeFrom="paragraph">
                  <wp:posOffset>92347</wp:posOffset>
                </wp:positionV>
                <wp:extent cx="4167052" cy="431074"/>
                <wp:effectExtent l="0" t="0" r="24130" b="26670"/>
                <wp:wrapNone/>
                <wp:docPr id="296707573" name="Rectangle: Rounded Corners 2"/>
                <wp:cNvGraphicFramePr/>
                <a:graphic xmlns:a="http://schemas.openxmlformats.org/drawingml/2006/main">
                  <a:graphicData uri="http://schemas.microsoft.com/office/word/2010/wordprocessingShape">
                    <wps:wsp>
                      <wps:cNvSpPr/>
                      <wps:spPr>
                        <a:xfrm>
                          <a:off x="0" y="0"/>
                          <a:ext cx="4167052" cy="431074"/>
                        </a:xfrm>
                        <a:prstGeom prst="roundRect">
                          <a:avLst/>
                        </a:prstGeom>
                        <a:noFill/>
                        <a:ln w="9525" cap="flat" cmpd="sng" algn="ctr">
                          <a:solidFill>
                            <a:srgbClr val="FF0000"/>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4E47CF0" id="Rectangle: Rounded Corners 2" o:spid="_x0000_s1026" style="position:absolute;margin-left:106.95pt;margin-top:7.25pt;width:328.1pt;height:33.9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" filled="f" strokecolor="red"/>
            </w:pict>
          </mc:Fallback>
        </mc:AlternateContent>
      </w:r>
      <w:r w:rsidR="00FA451F">
        <w:rPr>
          <w:noProof/>
        </w:rPr>
        <w:drawing>
          <wp:inline distT="0" distB="0" distL="0" distR="0" wp14:anchorId="4FBBDA51" wp14:editId="5748FC5A">
            <wp:extent cx="5101719" cy="3143892"/>
            <wp:effectExtent l="19050" t="19050" r="22860" b="18415"/>
            <wp:docPr id="11507423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0742361" name=""/>
                    <pic:cNvPicPr/>
                  </pic:nvPicPr>
                  <pic:blipFill rotWithShape="1">
                    <a:blip r:embed="rId24"/>
                    <a:srcRect l="20079" t="39437" r="58038" b="36577"/>
                    <a:stretch/>
                  </pic:blipFill>
                  <pic:spPr bwMode="auto">
                    <a:xfrm>
                      <a:off x="0" y="0"/>
                      <a:ext cx="5122680" cy="3156809"/>
                    </a:xfrm>
                    <a:prstGeom prst="rect">
                      <a:avLst/>
                    </a:prstGeom>
                    <a:ln>
                      <a:solidFill>
                        <a:schemeClr val="bg1">
                          <a:lumMod val="65000"/>
                        </a:schemeClr>
                      </a:solidFill>
                    </a:ln>
                    <a:extLst>
                      <a:ext uri="{53640926-AAD7-44D8-BBD7-CCE9431645EC}">
                        <a14:shadowObscured xmlns:a14="http://schemas.microsoft.com/office/drawing/2010/main"/>
                      </a:ext>
                    </a:extLst>
                  </pic:spPr>
                </pic:pic>
              </a:graphicData>
            </a:graphic>
          </wp:inline>
        </w:drawing>
      </w:r>
    </w:p>
    <w:p w14:paraId="389E1190" w14:textId="579E660A" w:rsidR="00C94DFB" w:rsidRPr="00717EBF" w:rsidRDefault="00717EBF" w:rsidP="00717EBF">
      <w:pPr>
        <w:pStyle w:val="Caption"/>
        <w:jc w:val="center"/>
        <w:rPr>
          <w:rFonts w:ascii="Times New Roman" w:hAnsi="Times New Roman" w:cs="Times New Roman"/>
          <w:i w:val="0"/>
          <w:iCs w:val="0"/>
          <w:color w:val="auto"/>
          <w:sz w:val="32"/>
          <w:szCs w:val="32"/>
        </w:rPr>
      </w:pPr>
      <w:r w:rsidRPr="00717EBF">
        <w:rPr>
          <w:rFonts w:ascii="Times New Roman" w:hAnsi="Times New Roman" w:cs="Times New Roman"/>
          <w:i w:val="0"/>
          <w:iCs w:val="0"/>
          <w:color w:val="auto"/>
          <w:sz w:val="32"/>
          <w:szCs w:val="32"/>
        </w:rPr>
        <w:t>(1</w:t>
      </w:r>
      <w:r w:rsidR="00182041">
        <w:rPr>
          <w:rFonts w:ascii="Times New Roman" w:hAnsi="Times New Roman" w:cs="Times New Roman"/>
          <w:i w:val="0"/>
          <w:iCs w:val="0"/>
          <w:color w:val="auto"/>
          <w:sz w:val="32"/>
          <w:szCs w:val="32"/>
        </w:rPr>
        <w:t>4</w:t>
      </w:r>
      <w:r w:rsidRPr="00717EBF">
        <w:rPr>
          <w:rFonts w:ascii="Times New Roman" w:hAnsi="Times New Roman" w:cs="Times New Roman"/>
          <w:i w:val="0"/>
          <w:iCs w:val="0"/>
          <w:color w:val="auto"/>
          <w:sz w:val="32"/>
          <w:szCs w:val="32"/>
        </w:rPr>
        <w:t>)</w:t>
      </w:r>
    </w:p>
    <w:p w14:paraId="661586FC" w14:textId="62E8604A" w:rsidR="00FA451F" w:rsidRDefault="00FA451F">
      <w:pPr>
        <w:spacing w:before="0" w:after="0"/>
        <w:ind w:left="0" w:right="0"/>
        <w:rPr>
          <w:rFonts w:ascii="Times New Roman" w:hAnsi="Times New Roman" w:cs="Times New Roman"/>
          <w:color w:val="auto"/>
          <w:sz w:val="36"/>
          <w:szCs w:val="36"/>
        </w:rPr>
      </w:pPr>
      <w:r>
        <w:rPr>
          <w:rFonts w:ascii="Times New Roman" w:hAnsi="Times New Roman" w:cs="Times New Roman"/>
          <w:color w:val="auto"/>
          <w:sz w:val="36"/>
          <w:szCs w:val="36"/>
        </w:rPr>
        <w:br w:type="page"/>
      </w:r>
    </w:p>
    <w:p w14:paraId="1820A4D1" w14:textId="57FD802B" w:rsidR="00FA451F" w:rsidRPr="00FA451F" w:rsidRDefault="00FA451F" w:rsidP="00FA451F">
      <w:pPr>
        <w:pStyle w:val="ListParagraph"/>
        <w:numPr>
          <w:ilvl w:val="0"/>
          <w:numId w:val="15"/>
        </w:numPr>
        <w:rPr>
          <w:rFonts w:ascii="Times New Roman" w:hAnsi="Times New Roman" w:cs="Times New Roman"/>
          <w:color w:val="auto"/>
          <w:sz w:val="36"/>
          <w:szCs w:val="36"/>
        </w:rPr>
      </w:pPr>
      <w:r>
        <w:rPr>
          <w:rFonts w:ascii="Times New Roman" w:hAnsi="Times New Roman" w:cs="Times New Roman"/>
          <w:color w:val="auto"/>
          <w:sz w:val="52"/>
          <w:szCs w:val="52"/>
        </w:rPr>
        <w:lastRenderedPageBreak/>
        <w:t>Question 3</w:t>
      </w:r>
    </w:p>
    <w:p w14:paraId="40E38A4A" w14:textId="0B05A2C6" w:rsidR="00FA451F" w:rsidRDefault="00FA451F" w:rsidP="00FA451F">
      <w:pPr>
        <w:rPr>
          <w:rFonts w:ascii="Times New Roman" w:hAnsi="Times New Roman" w:cs="Times New Roman"/>
          <w:color w:val="000000" w:themeColor="text1"/>
          <w:sz w:val="40"/>
          <w:szCs w:val="40"/>
        </w:rPr>
      </w:pPr>
      <w:r w:rsidRPr="00784AD3">
        <w:rPr>
          <w:rFonts w:ascii="Times New Roman" w:hAnsi="Times New Roman" w:cs="Times New Roman"/>
          <w:color w:val="000000" w:themeColor="text1"/>
          <w:sz w:val="40"/>
          <w:szCs w:val="40"/>
        </w:rPr>
        <w:t>Write a script in Matlab to create the p</w:t>
      </w:r>
      <w:r w:rsidR="00151E4E">
        <w:rPr>
          <w:rFonts w:ascii="Times New Roman" w:hAnsi="Times New Roman" w:cs="Times New Roman"/>
          <w:color w:val="000000" w:themeColor="text1"/>
          <w:sz w:val="40"/>
          <w:szCs w:val="40"/>
        </w:rPr>
        <w:t>atch object</w:t>
      </w:r>
      <w:r w:rsidRPr="00784AD3">
        <w:rPr>
          <w:rFonts w:ascii="Times New Roman" w:hAnsi="Times New Roman" w:cs="Times New Roman"/>
          <w:color w:val="000000" w:themeColor="text1"/>
          <w:sz w:val="40"/>
          <w:szCs w:val="40"/>
        </w:rPr>
        <w:t xml:space="preserve"> below.</w:t>
      </w:r>
    </w:p>
    <w:p w14:paraId="05F5E4B1" w14:textId="77777777" w:rsidR="00717EBF" w:rsidRDefault="00FA451F" w:rsidP="00717EBF">
      <w:pPr>
        <w:keepNext/>
        <w:jc w:val="center"/>
      </w:pPr>
      <w:r w:rsidRPr="00FA451F">
        <w:rPr>
          <w:rFonts w:ascii="Times New Roman" w:hAnsi="Times New Roman" w:cs="Times New Roman"/>
          <w:noProof/>
          <w:color w:val="000000" w:themeColor="text1"/>
          <w:sz w:val="40"/>
          <w:szCs w:val="40"/>
        </w:rPr>
        <w:drawing>
          <wp:inline distT="0" distB="0" distL="0" distR="0" wp14:anchorId="2FD25B92" wp14:editId="4B9336E7">
            <wp:extent cx="3615559" cy="2711669"/>
            <wp:effectExtent l="19050" t="19050" r="23495" b="12700"/>
            <wp:docPr id="7" name="Picture 6">
              <a:extLst xmlns:a="http://schemas.openxmlformats.org/drawingml/2006/main">
                <a:ext uri="{FF2B5EF4-FFF2-40B4-BE49-F238E27FC236}">
                  <a16:creationId xmlns:a16="http://schemas.microsoft.com/office/drawing/2014/main" id="{4ED3D636-2A09-6095-39FD-A6E6A0005B6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4ED3D636-2A09-6095-39FD-A6E6A0005B64}"/>
                        </a:ext>
                      </a:extLst>
                    </pic:cNvPr>
                    <pic:cNvPicPr>
                      <a:picLocks noChangeAspect="1"/>
                    </pic:cNvPicPr>
                  </pic:nvPicPr>
                  <pic:blipFill>
                    <a:blip r:embed="rId25"/>
                    <a:stretch>
                      <a:fillRect/>
                    </a:stretch>
                  </pic:blipFill>
                  <pic:spPr>
                    <a:xfrm>
                      <a:off x="0" y="0"/>
                      <a:ext cx="3639597" cy="2729698"/>
                    </a:xfrm>
                    <a:prstGeom prst="rect">
                      <a:avLst/>
                    </a:prstGeom>
                    <a:ln>
                      <a:solidFill>
                        <a:schemeClr val="bg1">
                          <a:lumMod val="65000"/>
                        </a:schemeClr>
                      </a:solidFill>
                    </a:ln>
                  </pic:spPr>
                </pic:pic>
              </a:graphicData>
            </a:graphic>
          </wp:inline>
        </w:drawing>
      </w:r>
    </w:p>
    <w:p w14:paraId="74B0979F" w14:textId="07A7F7CF" w:rsidR="00FA451F" w:rsidRPr="00717EBF" w:rsidRDefault="00717EBF" w:rsidP="00717EBF">
      <w:pPr>
        <w:pStyle w:val="Caption"/>
        <w:jc w:val="center"/>
        <w:rPr>
          <w:rFonts w:ascii="Times New Roman" w:hAnsi="Times New Roman" w:cs="Times New Roman"/>
          <w:i w:val="0"/>
          <w:iCs w:val="0"/>
          <w:color w:val="auto"/>
          <w:sz w:val="32"/>
          <w:szCs w:val="32"/>
        </w:rPr>
      </w:pPr>
      <w:r>
        <w:rPr>
          <w:rFonts w:ascii="Times New Roman" w:hAnsi="Times New Roman" w:cs="Times New Roman"/>
          <w:i w:val="0"/>
          <w:iCs w:val="0"/>
          <w:color w:val="auto"/>
          <w:sz w:val="32"/>
          <w:szCs w:val="32"/>
        </w:rPr>
        <w:t>(1</w:t>
      </w:r>
      <w:r w:rsidR="00182041">
        <w:rPr>
          <w:rFonts w:ascii="Times New Roman" w:hAnsi="Times New Roman" w:cs="Times New Roman"/>
          <w:i w:val="0"/>
          <w:iCs w:val="0"/>
          <w:color w:val="auto"/>
          <w:sz w:val="32"/>
          <w:szCs w:val="32"/>
        </w:rPr>
        <w:t>5</w:t>
      </w:r>
      <w:r>
        <w:rPr>
          <w:rFonts w:ascii="Times New Roman" w:hAnsi="Times New Roman" w:cs="Times New Roman"/>
          <w:i w:val="0"/>
          <w:iCs w:val="0"/>
          <w:color w:val="auto"/>
          <w:sz w:val="32"/>
          <w:szCs w:val="32"/>
        </w:rPr>
        <w:t>)</w:t>
      </w:r>
    </w:p>
    <w:p w14:paraId="4B11FA68" w14:textId="3128FBEF" w:rsidR="00FA451F" w:rsidRDefault="00FA451F" w:rsidP="00FA451F">
      <w:pPr>
        <w:pStyle w:val="ListParagraph"/>
        <w:numPr>
          <w:ilvl w:val="0"/>
          <w:numId w:val="17"/>
        </w:numPr>
        <w:rPr>
          <w:rFonts w:ascii="Times New Roman" w:hAnsi="Times New Roman" w:cs="Times New Roman"/>
          <w:color w:val="000000" w:themeColor="text1"/>
          <w:sz w:val="48"/>
          <w:szCs w:val="48"/>
        </w:rPr>
      </w:pPr>
      <w:r w:rsidRPr="00FA451F">
        <w:rPr>
          <w:rFonts w:ascii="Times New Roman" w:hAnsi="Times New Roman" w:cs="Times New Roman"/>
          <w:color w:val="000000" w:themeColor="text1"/>
          <w:sz w:val="48"/>
          <w:szCs w:val="48"/>
        </w:rPr>
        <w:t xml:space="preserve">Answer </w:t>
      </w:r>
    </w:p>
    <w:p w14:paraId="1A8147C7" w14:textId="77777777" w:rsidR="00FA451F" w:rsidRPr="00FA451F" w:rsidRDefault="00FA451F" w:rsidP="00FA451F">
      <w:pPr>
        <w:rPr>
          <w:rFonts w:ascii="Times New Roman" w:hAnsi="Times New Roman" w:cs="Times New Roman"/>
          <w:color w:val="000000" w:themeColor="text1"/>
          <w:sz w:val="38"/>
          <w:szCs w:val="38"/>
        </w:rPr>
      </w:pPr>
      <w:r w:rsidRPr="00FA451F">
        <w:rPr>
          <w:rFonts w:ascii="Times New Roman" w:hAnsi="Times New Roman" w:cs="Times New Roman"/>
          <w:color w:val="000000" w:themeColor="text1"/>
          <w:sz w:val="38"/>
          <w:szCs w:val="38"/>
        </w:rPr>
        <w:t xml:space="preserve">We follow these steps to solve it : </w:t>
      </w:r>
    </w:p>
    <w:p w14:paraId="4DFE0DC2" w14:textId="77777777" w:rsidR="00FA451F" w:rsidRPr="00FA451F" w:rsidRDefault="00FA451F" w:rsidP="00FA451F">
      <w:pPr>
        <w:numPr>
          <w:ilvl w:val="0"/>
          <w:numId w:val="18"/>
        </w:numPr>
        <w:tabs>
          <w:tab w:val="num" w:pos="720"/>
        </w:tabs>
        <w:rPr>
          <w:rFonts w:ascii="Times New Roman" w:hAnsi="Times New Roman" w:cs="Times New Roman"/>
          <w:color w:val="000000" w:themeColor="text1"/>
          <w:sz w:val="36"/>
          <w:szCs w:val="36"/>
        </w:rPr>
      </w:pPr>
      <w:r w:rsidRPr="00FA451F">
        <w:rPr>
          <w:rFonts w:ascii="Times New Roman" w:hAnsi="Times New Roman" w:cs="Times New Roman"/>
          <w:color w:val="000000" w:themeColor="text1"/>
          <w:sz w:val="36"/>
          <w:szCs w:val="36"/>
        </w:rPr>
        <w:t>Giving ‘x’ coordinates</w:t>
      </w:r>
    </w:p>
    <w:p w14:paraId="2662AE4F" w14:textId="77777777" w:rsidR="00FA451F" w:rsidRPr="00FA451F" w:rsidRDefault="00FA451F" w:rsidP="00FA451F">
      <w:pPr>
        <w:numPr>
          <w:ilvl w:val="0"/>
          <w:numId w:val="18"/>
        </w:numPr>
        <w:tabs>
          <w:tab w:val="num" w:pos="720"/>
        </w:tabs>
        <w:rPr>
          <w:rFonts w:ascii="Times New Roman" w:hAnsi="Times New Roman" w:cs="Times New Roman"/>
          <w:color w:val="000000" w:themeColor="text1"/>
          <w:sz w:val="36"/>
          <w:szCs w:val="36"/>
        </w:rPr>
      </w:pPr>
      <w:r w:rsidRPr="00FA451F">
        <w:rPr>
          <w:rFonts w:ascii="Times New Roman" w:hAnsi="Times New Roman" w:cs="Times New Roman"/>
          <w:color w:val="000000" w:themeColor="text1"/>
          <w:sz w:val="36"/>
          <w:szCs w:val="36"/>
        </w:rPr>
        <w:t>Giving ‘y’ coordinates</w:t>
      </w:r>
    </w:p>
    <w:p w14:paraId="32C5D694" w14:textId="77777777" w:rsidR="00FA451F" w:rsidRPr="00FA451F" w:rsidRDefault="00FA451F" w:rsidP="00FA451F">
      <w:pPr>
        <w:numPr>
          <w:ilvl w:val="0"/>
          <w:numId w:val="18"/>
        </w:numPr>
        <w:tabs>
          <w:tab w:val="num" w:pos="720"/>
        </w:tabs>
        <w:rPr>
          <w:rFonts w:ascii="Times New Roman" w:hAnsi="Times New Roman" w:cs="Times New Roman"/>
          <w:color w:val="000000" w:themeColor="text1"/>
          <w:sz w:val="36"/>
          <w:szCs w:val="36"/>
        </w:rPr>
      </w:pPr>
      <w:r w:rsidRPr="00FA451F">
        <w:rPr>
          <w:rFonts w:ascii="Times New Roman" w:hAnsi="Times New Roman" w:cs="Times New Roman"/>
          <w:color w:val="000000" w:themeColor="text1"/>
          <w:sz w:val="36"/>
          <w:szCs w:val="36"/>
        </w:rPr>
        <w:t xml:space="preserve"> Identifying color properties</w:t>
      </w:r>
      <w:r w:rsidRPr="00FA451F">
        <w:rPr>
          <w:rFonts w:ascii="Times New Roman" w:hAnsi="Times New Roman" w:cs="Times New Roman"/>
          <w:color w:val="000000" w:themeColor="text1"/>
          <w:sz w:val="36"/>
          <w:szCs w:val="36"/>
        </w:rPr>
        <w:br/>
        <w:t xml:space="preserve">(optional) </w:t>
      </w:r>
    </w:p>
    <w:p w14:paraId="6AC5C959" w14:textId="77777777" w:rsidR="00FA451F" w:rsidRPr="00FA451F" w:rsidRDefault="00FA451F" w:rsidP="00FA451F">
      <w:pPr>
        <w:numPr>
          <w:ilvl w:val="0"/>
          <w:numId w:val="18"/>
        </w:numPr>
        <w:tabs>
          <w:tab w:val="num" w:pos="720"/>
        </w:tabs>
        <w:rPr>
          <w:rFonts w:ascii="Times New Roman" w:hAnsi="Times New Roman" w:cs="Times New Roman"/>
          <w:color w:val="000000" w:themeColor="text1"/>
          <w:sz w:val="36"/>
          <w:szCs w:val="36"/>
        </w:rPr>
      </w:pPr>
      <w:r w:rsidRPr="00FA451F">
        <w:rPr>
          <w:rFonts w:ascii="Times New Roman" w:hAnsi="Times New Roman" w:cs="Times New Roman"/>
          <w:color w:val="000000" w:themeColor="text1"/>
          <w:sz w:val="36"/>
          <w:szCs w:val="36"/>
        </w:rPr>
        <w:t>Calling “patch” order</w:t>
      </w:r>
    </w:p>
    <w:p w14:paraId="40CA5684" w14:textId="77777777" w:rsidR="00FA451F" w:rsidRPr="00FA451F" w:rsidRDefault="00FA451F" w:rsidP="00FA451F">
      <w:pPr>
        <w:numPr>
          <w:ilvl w:val="0"/>
          <w:numId w:val="18"/>
        </w:numPr>
        <w:tabs>
          <w:tab w:val="num" w:pos="720"/>
        </w:tabs>
        <w:rPr>
          <w:rFonts w:ascii="Times New Roman" w:hAnsi="Times New Roman" w:cs="Times New Roman"/>
          <w:color w:val="000000" w:themeColor="text1"/>
          <w:sz w:val="36"/>
          <w:szCs w:val="36"/>
        </w:rPr>
      </w:pPr>
      <w:r w:rsidRPr="00FA451F">
        <w:rPr>
          <w:rFonts w:ascii="Times New Roman" w:hAnsi="Times New Roman" w:cs="Times New Roman"/>
          <w:color w:val="000000" w:themeColor="text1"/>
          <w:sz w:val="36"/>
          <w:szCs w:val="36"/>
        </w:rPr>
        <w:t>Putting the edge color</w:t>
      </w:r>
    </w:p>
    <w:p w14:paraId="2D65D11C" w14:textId="77777777" w:rsidR="00FA451F" w:rsidRPr="00FA451F" w:rsidRDefault="00FA451F" w:rsidP="00FA451F">
      <w:pPr>
        <w:numPr>
          <w:ilvl w:val="0"/>
          <w:numId w:val="18"/>
        </w:numPr>
        <w:tabs>
          <w:tab w:val="num" w:pos="720"/>
        </w:tabs>
        <w:rPr>
          <w:rFonts w:ascii="Times New Roman" w:hAnsi="Times New Roman" w:cs="Times New Roman"/>
          <w:color w:val="000000" w:themeColor="text1"/>
          <w:sz w:val="36"/>
          <w:szCs w:val="36"/>
        </w:rPr>
      </w:pPr>
      <w:r w:rsidRPr="00FA451F">
        <w:rPr>
          <w:rFonts w:ascii="Times New Roman" w:hAnsi="Times New Roman" w:cs="Times New Roman"/>
          <w:color w:val="000000" w:themeColor="text1"/>
          <w:sz w:val="36"/>
          <w:szCs w:val="36"/>
        </w:rPr>
        <w:t>Identifying the “axis”</w:t>
      </w:r>
    </w:p>
    <w:p w14:paraId="062F1997" w14:textId="3743F37D" w:rsidR="00FA451F" w:rsidRDefault="00FA451F" w:rsidP="00FA451F">
      <w:pPr>
        <w:pStyle w:val="ListParagraph"/>
        <w:numPr>
          <w:ilvl w:val="0"/>
          <w:numId w:val="11"/>
        </w:numPr>
        <w:rPr>
          <w:rFonts w:ascii="Times New Roman" w:hAnsi="Times New Roman" w:cs="Times New Roman"/>
          <w:color w:val="auto"/>
          <w:sz w:val="44"/>
          <w:szCs w:val="44"/>
        </w:rPr>
      </w:pPr>
      <w:r w:rsidRPr="00FA451F">
        <w:rPr>
          <w:rFonts w:ascii="Times New Roman" w:hAnsi="Times New Roman" w:cs="Times New Roman"/>
          <w:color w:val="auto"/>
          <w:sz w:val="44"/>
          <w:szCs w:val="44"/>
        </w:rPr>
        <w:lastRenderedPageBreak/>
        <w:t xml:space="preserve">The Matlab script of question </w:t>
      </w:r>
      <w:r>
        <w:rPr>
          <w:rFonts w:ascii="Times New Roman" w:hAnsi="Times New Roman" w:cs="Times New Roman"/>
          <w:color w:val="auto"/>
          <w:sz w:val="44"/>
          <w:szCs w:val="44"/>
        </w:rPr>
        <w:t>3</w:t>
      </w:r>
    </w:p>
    <w:p w14:paraId="2F522687" w14:textId="6F57C8BC" w:rsidR="00FA451F" w:rsidRPr="00FA451F" w:rsidRDefault="00FA451F" w:rsidP="00FA451F">
      <w:pPr>
        <w:pStyle w:val="ListParagraph"/>
        <w:ind w:left="1440"/>
        <w:rPr>
          <w:rFonts w:ascii="Times New Roman" w:hAnsi="Times New Roman" w:cs="Times New Roman"/>
          <w:color w:val="auto"/>
          <w:sz w:val="44"/>
          <w:szCs w:val="44"/>
        </w:rPr>
      </w:pPr>
    </w:p>
    <w:p w14:paraId="79DFA847" w14:textId="0EBFC344" w:rsidR="00AC7D3E" w:rsidRDefault="00182041" w:rsidP="00AC7D3E">
      <w:pPr>
        <w:keepNext/>
        <w:ind w:left="1080"/>
        <w:jc w:val="center"/>
      </w:pPr>
      <w:r>
        <w:rPr>
          <w:noProof/>
        </w:rPr>
        <mc:AlternateContent>
          <mc:Choice Requires="wps">
            <w:drawing>
              <wp:anchor distT="0" distB="0" distL="114300" distR="114300" simplePos="0" relativeHeight="251691008" behindDoc="0" locked="0" layoutInCell="1" allowOverlap="1" wp14:anchorId="167A59E9" wp14:editId="2104A818">
                <wp:simplePos x="0" y="0"/>
                <wp:positionH relativeFrom="column">
                  <wp:posOffset>2095500</wp:posOffset>
                </wp:positionH>
                <wp:positionV relativeFrom="paragraph">
                  <wp:posOffset>1471295</wp:posOffset>
                </wp:positionV>
                <wp:extent cx="3366770" cy="370205"/>
                <wp:effectExtent l="0" t="0" r="24130" b="10795"/>
                <wp:wrapNone/>
                <wp:docPr id="1535647110" name="Rectangle: Rounded Corners 2"/>
                <wp:cNvGraphicFramePr/>
                <a:graphic xmlns:a="http://schemas.openxmlformats.org/drawingml/2006/main">
                  <a:graphicData uri="http://schemas.microsoft.com/office/word/2010/wordprocessingShape">
                    <wps:wsp>
                      <wps:cNvSpPr/>
                      <wps:spPr>
                        <a:xfrm>
                          <a:off x="0" y="0"/>
                          <a:ext cx="3366770" cy="370205"/>
                        </a:xfrm>
                        <a:prstGeom prst="roundRect">
                          <a:avLst/>
                        </a:prstGeom>
                        <a:noFill/>
                        <a:ln w="9525" cap="flat" cmpd="sng" algn="ctr">
                          <a:solidFill>
                            <a:srgbClr val="FF0000"/>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51233B7" id="Rectangle: Rounded Corners 2" o:spid="_x0000_s1026" style="position:absolute;margin-left:165pt;margin-top:115.85pt;width:265.1pt;height:29.1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" filled="f" strokecolor="red"/>
            </w:pict>
          </mc:Fallback>
        </mc:AlternateContent>
      </w:r>
      <w:r w:rsidR="00AC7D3E">
        <w:rPr>
          <w:noProof/>
        </w:rPr>
        <mc:AlternateContent>
          <mc:Choice Requires="wps">
            <w:drawing>
              <wp:anchor distT="0" distB="0" distL="114300" distR="114300" simplePos="0" relativeHeight="251693056" behindDoc="0" locked="0" layoutInCell="1" allowOverlap="1" wp14:anchorId="66A41420" wp14:editId="3893F841">
                <wp:simplePos x="0" y="0"/>
                <wp:positionH relativeFrom="column">
                  <wp:posOffset>2088292</wp:posOffset>
                </wp:positionH>
                <wp:positionV relativeFrom="paragraph">
                  <wp:posOffset>641333</wp:posOffset>
                </wp:positionV>
                <wp:extent cx="1606378" cy="358346"/>
                <wp:effectExtent l="0" t="0" r="13335" b="22860"/>
                <wp:wrapNone/>
                <wp:docPr id="1210689959" name="Rectangle: Rounded Corners 2"/>
                <wp:cNvGraphicFramePr/>
                <a:graphic xmlns:a="http://schemas.openxmlformats.org/drawingml/2006/main">
                  <a:graphicData uri="http://schemas.microsoft.com/office/word/2010/wordprocessingShape">
                    <wps:wsp>
                      <wps:cNvSpPr/>
                      <wps:spPr>
                        <a:xfrm>
                          <a:off x="0" y="0"/>
                          <a:ext cx="1606378" cy="358346"/>
                        </a:xfrm>
                        <a:prstGeom prst="roundRect">
                          <a:avLst/>
                        </a:prstGeom>
                        <a:noFill/>
                        <a:ln w="9525" cap="flat" cmpd="sng" algn="ctr">
                          <a:solidFill>
                            <a:srgbClr val="FF0000"/>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AB931E4" id="Rectangle: Rounded Corners 2" o:spid="_x0000_s1026" style="position:absolute;margin-left:164.45pt;margin-top:50.5pt;width:126.5pt;height:28.2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" filled="f" strokecolor="red"/>
            </w:pict>
          </mc:Fallback>
        </mc:AlternateContent>
      </w:r>
      <w:r w:rsidR="00FA451F">
        <w:rPr>
          <w:rFonts w:ascii="Times New Roman" w:hAnsi="Times New Roman" w:cs="Times New Roman"/>
          <w:noProof/>
          <w:color w:val="auto"/>
          <w:sz w:val="44"/>
          <w:szCs w:val="44"/>
        </w:rPr>
        <w:drawing>
          <wp:inline distT="0" distB="0" distL="0" distR="0" wp14:anchorId="6D5C66D0" wp14:editId="2F83F061">
            <wp:extent cx="3817949" cy="2466214"/>
            <wp:effectExtent l="19050" t="19050" r="11430" b="10795"/>
            <wp:docPr id="175762567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27026" cy="2472077"/>
                    </a:xfrm>
                    <a:prstGeom prst="rect">
                      <a:avLst/>
                    </a:prstGeom>
                    <a:noFill/>
                    <a:ln>
                      <a:solidFill>
                        <a:schemeClr val="bg1">
                          <a:lumMod val="65000"/>
                        </a:schemeClr>
                      </a:solidFill>
                    </a:ln>
                  </pic:spPr>
                </pic:pic>
              </a:graphicData>
            </a:graphic>
          </wp:inline>
        </w:drawing>
      </w:r>
    </w:p>
    <w:p w14:paraId="148BBC74" w14:textId="451E7F50" w:rsidR="00FA451F" w:rsidRPr="00AC7D3E" w:rsidRDefault="00AC7D3E" w:rsidP="00AC7D3E">
      <w:pPr>
        <w:pStyle w:val="Caption"/>
        <w:jc w:val="center"/>
        <w:rPr>
          <w:rFonts w:ascii="Times New Roman" w:hAnsi="Times New Roman" w:cs="Times New Roman"/>
          <w:i w:val="0"/>
          <w:iCs w:val="0"/>
          <w:color w:val="auto"/>
          <w:sz w:val="32"/>
          <w:szCs w:val="32"/>
        </w:rPr>
      </w:pPr>
      <w:r w:rsidRPr="00AC7D3E">
        <w:rPr>
          <w:i w:val="0"/>
          <w:iCs w:val="0"/>
          <w:color w:val="auto"/>
          <w:sz w:val="32"/>
          <w:szCs w:val="32"/>
        </w:rPr>
        <w:t>(1</w:t>
      </w:r>
      <w:r w:rsidR="00182041">
        <w:rPr>
          <w:i w:val="0"/>
          <w:iCs w:val="0"/>
          <w:color w:val="auto"/>
          <w:sz w:val="32"/>
          <w:szCs w:val="32"/>
        </w:rPr>
        <w:t>6</w:t>
      </w:r>
      <w:r w:rsidRPr="00AC7D3E">
        <w:rPr>
          <w:i w:val="0"/>
          <w:iCs w:val="0"/>
          <w:color w:val="auto"/>
          <w:sz w:val="32"/>
          <w:szCs w:val="32"/>
        </w:rPr>
        <w:t>)</w:t>
      </w:r>
    </w:p>
    <w:p w14:paraId="69A8CFAD" w14:textId="1DFFA0A4" w:rsidR="00FA451F" w:rsidRDefault="004F6696" w:rsidP="00FA451F">
      <w:pPr>
        <w:rPr>
          <w:rFonts w:ascii="Times New Roman" w:hAnsi="Times New Roman" w:cs="Times New Roman"/>
          <w:color w:val="000000" w:themeColor="text1"/>
          <w:sz w:val="40"/>
          <w:szCs w:val="40"/>
        </w:rPr>
      </w:pPr>
      <w:r>
        <w:rPr>
          <w:rFonts w:ascii="Times New Roman" w:hAnsi="Times New Roman" w:cs="Times New Roman"/>
          <w:color w:val="000000" w:themeColor="text1"/>
          <w:sz w:val="40"/>
          <w:szCs w:val="40"/>
        </w:rPr>
        <w:t>Pay attention to the “edge color” order inside the patch order.</w:t>
      </w:r>
    </w:p>
    <w:p w14:paraId="28DB4008" w14:textId="0AE85BDC" w:rsidR="004F6696" w:rsidRDefault="004F6696" w:rsidP="00FA451F">
      <w:pPr>
        <w:rPr>
          <w:rFonts w:ascii="Times New Roman" w:hAnsi="Times New Roman" w:cs="Times New Roman"/>
          <w:color w:val="000000" w:themeColor="text1"/>
          <w:sz w:val="40"/>
          <w:szCs w:val="40"/>
        </w:rPr>
      </w:pPr>
      <w:r>
        <w:rPr>
          <w:rFonts w:ascii="Times New Roman" w:hAnsi="Times New Roman" w:cs="Times New Roman"/>
          <w:color w:val="000000" w:themeColor="text1"/>
          <w:sz w:val="40"/>
          <w:szCs w:val="40"/>
        </w:rPr>
        <w:t xml:space="preserve">Let’s check the result : </w:t>
      </w:r>
    </w:p>
    <w:p w14:paraId="693A8204" w14:textId="77777777" w:rsidR="00AC7D3E" w:rsidRDefault="004F6696" w:rsidP="00AC7D3E">
      <w:pPr>
        <w:keepNext/>
        <w:jc w:val="center"/>
      </w:pPr>
      <w:r w:rsidRPr="004F6696">
        <w:rPr>
          <w:rFonts w:ascii="Times New Roman" w:hAnsi="Times New Roman" w:cs="Times New Roman"/>
          <w:noProof/>
          <w:color w:val="000000" w:themeColor="text1"/>
          <w:sz w:val="40"/>
          <w:szCs w:val="40"/>
        </w:rPr>
        <w:drawing>
          <wp:inline distT="0" distB="0" distL="0" distR="0" wp14:anchorId="71B80F6E" wp14:editId="51D217AB">
            <wp:extent cx="3609721" cy="2707290"/>
            <wp:effectExtent l="19050" t="19050" r="10160" b="17145"/>
            <wp:docPr id="624648772" name="Picture 9">
              <a:extLst xmlns:a="http://schemas.openxmlformats.org/drawingml/2006/main">
                <a:ext uri="{FF2B5EF4-FFF2-40B4-BE49-F238E27FC236}">
                  <a16:creationId xmlns:a16="http://schemas.microsoft.com/office/drawing/2014/main" id="{C26E808E-B5F7-E32E-60F0-E79936BDFE2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C26E808E-B5F7-E32E-60F0-E79936BDFE26}"/>
                        </a:ext>
                      </a:extLst>
                    </pic:cNvPr>
                    <pic:cNvPicPr>
                      <a:picLocks noChangeAspect="1"/>
                    </pic:cNvPicPr>
                  </pic:nvPicPr>
                  <pic:blipFill>
                    <a:blip r:embed="rId27"/>
                    <a:stretch>
                      <a:fillRect/>
                    </a:stretch>
                  </pic:blipFill>
                  <pic:spPr>
                    <a:xfrm>
                      <a:off x="0" y="0"/>
                      <a:ext cx="3638174" cy="2728630"/>
                    </a:xfrm>
                    <a:prstGeom prst="rect">
                      <a:avLst/>
                    </a:prstGeom>
                    <a:ln>
                      <a:solidFill>
                        <a:schemeClr val="bg1">
                          <a:lumMod val="65000"/>
                        </a:schemeClr>
                      </a:solidFill>
                    </a:ln>
                  </pic:spPr>
                </pic:pic>
              </a:graphicData>
            </a:graphic>
          </wp:inline>
        </w:drawing>
      </w:r>
    </w:p>
    <w:p w14:paraId="50F49214" w14:textId="2BB6AFB7" w:rsidR="004F6696" w:rsidRPr="00AC7D3E" w:rsidRDefault="00AC7D3E" w:rsidP="00AC7D3E">
      <w:pPr>
        <w:pStyle w:val="Caption"/>
        <w:jc w:val="center"/>
        <w:rPr>
          <w:rFonts w:ascii="Times New Roman" w:hAnsi="Times New Roman" w:cs="Times New Roman"/>
          <w:i w:val="0"/>
          <w:iCs w:val="0"/>
          <w:color w:val="auto"/>
          <w:sz w:val="32"/>
          <w:szCs w:val="32"/>
        </w:rPr>
      </w:pPr>
      <w:r w:rsidRPr="00AC7D3E">
        <w:rPr>
          <w:rFonts w:ascii="Times New Roman" w:hAnsi="Times New Roman" w:cs="Times New Roman"/>
          <w:i w:val="0"/>
          <w:iCs w:val="0"/>
          <w:color w:val="auto"/>
          <w:sz w:val="32"/>
          <w:szCs w:val="32"/>
        </w:rPr>
        <w:t>(1</w:t>
      </w:r>
      <w:r w:rsidR="00182041">
        <w:rPr>
          <w:rFonts w:ascii="Times New Roman" w:hAnsi="Times New Roman" w:cs="Times New Roman"/>
          <w:i w:val="0"/>
          <w:iCs w:val="0"/>
          <w:color w:val="auto"/>
          <w:sz w:val="32"/>
          <w:szCs w:val="32"/>
        </w:rPr>
        <w:t>7</w:t>
      </w:r>
      <w:r w:rsidRPr="00AC7D3E">
        <w:rPr>
          <w:rFonts w:ascii="Times New Roman" w:hAnsi="Times New Roman" w:cs="Times New Roman"/>
          <w:i w:val="0"/>
          <w:iCs w:val="0"/>
          <w:color w:val="auto"/>
          <w:sz w:val="32"/>
          <w:szCs w:val="32"/>
        </w:rPr>
        <w:t>)</w:t>
      </w:r>
    </w:p>
    <w:p w14:paraId="344F9105" w14:textId="0B785683" w:rsidR="004F6696" w:rsidRDefault="007C0D90" w:rsidP="004F6696">
      <w:pPr>
        <w:pStyle w:val="Signature"/>
        <w:numPr>
          <w:ilvl w:val="0"/>
          <w:numId w:val="4"/>
        </w:numPr>
        <w:rPr>
          <w:rFonts w:ascii="Times New Roman" w:hAnsi="Times New Roman" w:cs="Times New Roman"/>
          <w:b w:val="0"/>
          <w:bCs w:val="0"/>
          <w:color w:val="000000" w:themeColor="text1"/>
          <w:sz w:val="48"/>
          <w:szCs w:val="48"/>
        </w:rPr>
      </w:pPr>
      <w:r w:rsidRPr="007C0D90">
        <w:rPr>
          <w:rFonts w:ascii="Times New Roman" w:hAnsi="Times New Roman" w:cs="Times New Roman"/>
          <w:b w:val="0"/>
          <w:bCs w:val="0"/>
          <w:color w:val="000000" w:themeColor="text1"/>
          <w:sz w:val="48"/>
          <w:szCs w:val="48"/>
        </w:rPr>
        <w:lastRenderedPageBreak/>
        <w:t xml:space="preserve">Coding curved rectangles </w:t>
      </w:r>
    </w:p>
    <w:p w14:paraId="7B783F3C" w14:textId="28A3317D" w:rsidR="004F6696" w:rsidRDefault="004F6696" w:rsidP="004F6696">
      <w:pPr>
        <w:pStyle w:val="Signature"/>
        <w:numPr>
          <w:ilvl w:val="1"/>
          <w:numId w:val="4"/>
        </w:numPr>
        <w:rPr>
          <w:rFonts w:ascii="Times New Roman" w:hAnsi="Times New Roman" w:cs="Times New Roman"/>
          <w:b w:val="0"/>
          <w:bCs w:val="0"/>
          <w:color w:val="000000" w:themeColor="text1"/>
          <w:sz w:val="48"/>
          <w:szCs w:val="48"/>
        </w:rPr>
      </w:pPr>
      <w:r>
        <w:rPr>
          <w:rFonts w:ascii="Times New Roman" w:hAnsi="Times New Roman" w:cs="Times New Roman"/>
          <w:b w:val="0"/>
          <w:bCs w:val="0"/>
          <w:color w:val="000000" w:themeColor="text1"/>
          <w:sz w:val="48"/>
          <w:szCs w:val="48"/>
        </w:rPr>
        <w:t xml:space="preserve">Subplot </w:t>
      </w:r>
    </w:p>
    <w:p w14:paraId="16E80F57" w14:textId="77777777" w:rsidR="004F6696" w:rsidRDefault="004F6696" w:rsidP="004F6696">
      <w:pPr>
        <w:pStyle w:val="Signature"/>
        <w:rPr>
          <w:rFonts w:ascii="Times New Roman" w:hAnsi="Times New Roman" w:cs="Times New Roman"/>
          <w:b w:val="0"/>
          <w:bCs w:val="0"/>
          <w:color w:val="000000" w:themeColor="text1"/>
          <w:sz w:val="48"/>
          <w:szCs w:val="48"/>
        </w:rPr>
      </w:pPr>
    </w:p>
    <w:p w14:paraId="53E294E6" w14:textId="6C7D4F2A" w:rsidR="004F6696" w:rsidRDefault="004F6696" w:rsidP="004F6696">
      <w:pPr>
        <w:pStyle w:val="Signature"/>
        <w:rPr>
          <w:rFonts w:ascii="Times New Roman" w:hAnsi="Times New Roman" w:cs="Times New Roman"/>
          <w:b w:val="0"/>
          <w:bCs w:val="0"/>
          <w:color w:val="000000" w:themeColor="text1"/>
          <w:sz w:val="36"/>
          <w:szCs w:val="36"/>
        </w:rPr>
      </w:pPr>
      <w:r w:rsidRPr="004F6696">
        <w:rPr>
          <w:rFonts w:ascii="Times New Roman" w:hAnsi="Times New Roman" w:cs="Times New Roman"/>
          <w:b w:val="0"/>
          <w:bCs w:val="0"/>
          <w:color w:val="000000" w:themeColor="text1"/>
          <w:sz w:val="36"/>
          <w:szCs w:val="36"/>
        </w:rPr>
        <w:t>subplot(m,n,p) divides the current figure into an m-by-n grid and creates axes in the position specified by p. MATLAB numbers subplot positions by row. The first subplot is the first column of the first row, the second subplot is the second column of the first row, and so on. If axes exist in the specified position, then this command makes the axes the current axes.</w:t>
      </w:r>
    </w:p>
    <w:p w14:paraId="67356669" w14:textId="77777777" w:rsidR="004F6696" w:rsidRDefault="004F6696" w:rsidP="004F6696">
      <w:pPr>
        <w:pStyle w:val="Signature"/>
        <w:rPr>
          <w:noProof/>
        </w:rPr>
      </w:pPr>
    </w:p>
    <w:p w14:paraId="1AA9EBD7" w14:textId="55C57A56" w:rsidR="004F6696" w:rsidRDefault="001826B6" w:rsidP="004F6696">
      <w:pPr>
        <w:pStyle w:val="Signature"/>
        <w:rPr>
          <w:noProof/>
        </w:rPr>
      </w:pPr>
      <w:r>
        <w:rPr>
          <w:noProof/>
        </w:rPr>
        <mc:AlternateContent>
          <mc:Choice Requires="wps">
            <w:drawing>
              <wp:anchor distT="0" distB="0" distL="114300" distR="114300" simplePos="0" relativeHeight="251684864" behindDoc="0" locked="0" layoutInCell="1" allowOverlap="1" wp14:anchorId="5EF494F6" wp14:editId="55A050E8">
                <wp:simplePos x="0" y="0"/>
                <wp:positionH relativeFrom="column">
                  <wp:posOffset>976184</wp:posOffset>
                </wp:positionH>
                <wp:positionV relativeFrom="paragraph">
                  <wp:posOffset>176358</wp:posOffset>
                </wp:positionV>
                <wp:extent cx="1051766" cy="185352"/>
                <wp:effectExtent l="0" t="0" r="15240" b="24765"/>
                <wp:wrapNone/>
                <wp:docPr id="1204832661" name="Rectangle: Rounded Corners 2"/>
                <wp:cNvGraphicFramePr/>
                <a:graphic xmlns:a="http://schemas.openxmlformats.org/drawingml/2006/main">
                  <a:graphicData uri="http://schemas.microsoft.com/office/word/2010/wordprocessingShape">
                    <wps:wsp>
                      <wps:cNvSpPr/>
                      <wps:spPr>
                        <a:xfrm>
                          <a:off x="0" y="0"/>
                          <a:ext cx="1051766" cy="185352"/>
                        </a:xfrm>
                        <a:prstGeom prst="roundRect">
                          <a:avLst/>
                        </a:prstGeom>
                        <a:noFill/>
                        <a:ln w="9525" cap="flat" cmpd="sng" algn="ctr">
                          <a:solidFill>
                            <a:srgbClr val="FF0000"/>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4884CEE" id="Rectangle: Rounded Corners 2" o:spid="_x0000_s1026" style="position:absolute;margin-left:76.85pt;margin-top:13.9pt;width:82.8pt;height:14.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" filled="f" strokecolor="red"/>
            </w:pict>
          </mc:Fallback>
        </mc:AlternateContent>
      </w:r>
    </w:p>
    <w:p w14:paraId="25382F80" w14:textId="77777777" w:rsidR="00AC7D3E" w:rsidRDefault="001826B6" w:rsidP="00AC7D3E">
      <w:pPr>
        <w:pStyle w:val="Signature"/>
        <w:keepNext/>
        <w:jc w:val="center"/>
      </w:pPr>
      <w:r>
        <w:rPr>
          <w:noProof/>
        </w:rPr>
        <mc:AlternateContent>
          <mc:Choice Requires="wps">
            <w:drawing>
              <wp:anchor distT="0" distB="0" distL="114300" distR="114300" simplePos="0" relativeHeight="251686912" behindDoc="0" locked="0" layoutInCell="1" allowOverlap="1" wp14:anchorId="5439D7D2" wp14:editId="7286ED6F">
                <wp:simplePos x="0" y="0"/>
                <wp:positionH relativeFrom="column">
                  <wp:posOffset>945806</wp:posOffset>
                </wp:positionH>
                <wp:positionV relativeFrom="paragraph">
                  <wp:posOffset>806828</wp:posOffset>
                </wp:positionV>
                <wp:extent cx="1082143" cy="174660"/>
                <wp:effectExtent l="0" t="0" r="22860" b="15875"/>
                <wp:wrapNone/>
                <wp:docPr id="231777376" name="Rectangle: Rounded Corners 2"/>
                <wp:cNvGraphicFramePr/>
                <a:graphic xmlns:a="http://schemas.openxmlformats.org/drawingml/2006/main">
                  <a:graphicData uri="http://schemas.microsoft.com/office/word/2010/wordprocessingShape">
                    <wps:wsp>
                      <wps:cNvSpPr/>
                      <wps:spPr>
                        <a:xfrm>
                          <a:off x="0" y="0"/>
                          <a:ext cx="1082143" cy="174660"/>
                        </a:xfrm>
                        <a:prstGeom prst="roundRect">
                          <a:avLst/>
                        </a:prstGeom>
                        <a:noFill/>
                        <a:ln w="9525" cap="flat" cmpd="sng" algn="ctr">
                          <a:solidFill>
                            <a:srgbClr val="FF0000"/>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98EEF0B" id="Rectangle: Rounded Corners 2" o:spid="_x0000_s1026" style="position:absolute;margin-left:74.45pt;margin-top:63.55pt;width:85.2pt;height:13.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" filled="f" strokecolor="red"/>
            </w:pict>
          </mc:Fallback>
        </mc:AlternateContent>
      </w:r>
      <w:r w:rsidR="004F6696">
        <w:rPr>
          <w:noProof/>
        </w:rPr>
        <w:drawing>
          <wp:inline distT="0" distB="0" distL="0" distR="0" wp14:anchorId="6B0C4F56" wp14:editId="02245FE2">
            <wp:extent cx="4979773" cy="4998747"/>
            <wp:effectExtent l="19050" t="19050" r="11430" b="11430"/>
            <wp:docPr id="14831813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181396" name=""/>
                    <pic:cNvPicPr/>
                  </pic:nvPicPr>
                  <pic:blipFill rotWithShape="1">
                    <a:blip r:embed="rId28"/>
                    <a:srcRect l="22023" t="18927" r="37378" b="8587"/>
                    <a:stretch/>
                  </pic:blipFill>
                  <pic:spPr bwMode="auto">
                    <a:xfrm>
                      <a:off x="0" y="0"/>
                      <a:ext cx="5002303" cy="5021363"/>
                    </a:xfrm>
                    <a:prstGeom prst="rect">
                      <a:avLst/>
                    </a:prstGeom>
                    <a:ln>
                      <a:solidFill>
                        <a:schemeClr val="bg1">
                          <a:lumMod val="65000"/>
                        </a:schemeClr>
                      </a:solidFill>
                    </a:ln>
                    <a:extLst>
                      <a:ext uri="{53640926-AAD7-44D8-BBD7-CCE9431645EC}">
                        <a14:shadowObscured xmlns:a14="http://schemas.microsoft.com/office/drawing/2010/main"/>
                      </a:ext>
                    </a:extLst>
                  </pic:spPr>
                </pic:pic>
              </a:graphicData>
            </a:graphic>
          </wp:inline>
        </w:drawing>
      </w:r>
    </w:p>
    <w:p w14:paraId="6F077D0F" w14:textId="314EA3AD" w:rsidR="004F6696" w:rsidRPr="00AC7D3E" w:rsidRDefault="00AC7D3E" w:rsidP="00AC7D3E">
      <w:pPr>
        <w:pStyle w:val="Caption"/>
        <w:jc w:val="center"/>
        <w:rPr>
          <w:rFonts w:ascii="Times New Roman" w:hAnsi="Times New Roman" w:cs="Times New Roman"/>
          <w:b/>
          <w:bCs/>
          <w:i w:val="0"/>
          <w:iCs w:val="0"/>
          <w:color w:val="auto"/>
          <w:sz w:val="28"/>
          <w:szCs w:val="28"/>
        </w:rPr>
      </w:pPr>
      <w:r w:rsidRPr="00AC7D3E">
        <w:rPr>
          <w:rFonts w:ascii="Times New Roman" w:hAnsi="Times New Roman" w:cs="Times New Roman"/>
          <w:i w:val="0"/>
          <w:iCs w:val="0"/>
          <w:color w:val="auto"/>
          <w:sz w:val="28"/>
          <w:szCs w:val="28"/>
        </w:rPr>
        <w:t>(1</w:t>
      </w:r>
      <w:r w:rsidR="00182041">
        <w:rPr>
          <w:rFonts w:ascii="Times New Roman" w:hAnsi="Times New Roman" w:cs="Times New Roman"/>
          <w:i w:val="0"/>
          <w:iCs w:val="0"/>
          <w:color w:val="auto"/>
          <w:sz w:val="28"/>
          <w:szCs w:val="28"/>
        </w:rPr>
        <w:t>8</w:t>
      </w:r>
      <w:r w:rsidRPr="00AC7D3E">
        <w:rPr>
          <w:rFonts w:ascii="Times New Roman" w:hAnsi="Times New Roman" w:cs="Times New Roman"/>
          <w:i w:val="0"/>
          <w:iCs w:val="0"/>
          <w:color w:val="auto"/>
          <w:sz w:val="28"/>
          <w:szCs w:val="28"/>
        </w:rPr>
        <w:t>)</w:t>
      </w:r>
    </w:p>
    <w:p w14:paraId="6225F628" w14:textId="37EC9007" w:rsidR="00FA451F" w:rsidRDefault="001826B6" w:rsidP="001826B6">
      <w:pPr>
        <w:pStyle w:val="ListParagraph"/>
        <w:numPr>
          <w:ilvl w:val="1"/>
          <w:numId w:val="4"/>
        </w:numPr>
        <w:rPr>
          <w:rFonts w:ascii="Times New Roman" w:hAnsi="Times New Roman" w:cs="Times New Roman"/>
          <w:color w:val="000000" w:themeColor="text1"/>
          <w:sz w:val="48"/>
          <w:szCs w:val="48"/>
        </w:rPr>
      </w:pPr>
      <w:r>
        <w:rPr>
          <w:rFonts w:ascii="Times New Roman" w:hAnsi="Times New Roman" w:cs="Times New Roman"/>
          <w:color w:val="000000" w:themeColor="text1"/>
          <w:sz w:val="48"/>
          <w:szCs w:val="48"/>
        </w:rPr>
        <w:lastRenderedPageBreak/>
        <w:t xml:space="preserve">Rectangle </w:t>
      </w:r>
    </w:p>
    <w:p w14:paraId="134718BC" w14:textId="6AFE7C5D" w:rsidR="001826B6" w:rsidRDefault="001826B6" w:rsidP="001826B6">
      <w:pPr>
        <w:rPr>
          <w:rFonts w:ascii="Times New Roman" w:hAnsi="Times New Roman" w:cs="Times New Roman"/>
          <w:color w:val="000000" w:themeColor="text1"/>
          <w:sz w:val="36"/>
          <w:szCs w:val="36"/>
        </w:rPr>
      </w:pPr>
      <w:r w:rsidRPr="001826B6">
        <w:rPr>
          <w:rFonts w:ascii="Times New Roman" w:hAnsi="Times New Roman" w:cs="Times New Roman"/>
          <w:color w:val="000000" w:themeColor="text1"/>
          <w:sz w:val="36"/>
          <w:szCs w:val="36"/>
        </w:rPr>
        <w:t>rectangle('Position',pos) creates a rectangle in 2-D coordinates. Specify pos as a four-element vector of the form [x y w h] in data units. The x and y elements determine the location and the w and h elements determine the size. The function plots into the current axes without clearing existing content from the axes.</w:t>
      </w:r>
    </w:p>
    <w:p w14:paraId="309DDAB8" w14:textId="530DA26F" w:rsidR="001826B6" w:rsidRDefault="001826B6" w:rsidP="001826B6">
      <w:pPr>
        <w:pStyle w:val="ListParagraph"/>
        <w:numPr>
          <w:ilvl w:val="1"/>
          <w:numId w:val="4"/>
        </w:numPr>
        <w:rPr>
          <w:rFonts w:ascii="Times New Roman" w:hAnsi="Times New Roman" w:cs="Times New Roman"/>
          <w:color w:val="000000" w:themeColor="text1"/>
          <w:sz w:val="48"/>
          <w:szCs w:val="48"/>
        </w:rPr>
      </w:pPr>
      <w:r w:rsidRPr="001826B6">
        <w:rPr>
          <w:rFonts w:ascii="Times New Roman" w:hAnsi="Times New Roman" w:cs="Times New Roman"/>
          <w:color w:val="000000" w:themeColor="text1"/>
          <w:sz w:val="48"/>
          <w:szCs w:val="48"/>
        </w:rPr>
        <w:t xml:space="preserve">Curvature </w:t>
      </w:r>
    </w:p>
    <w:p w14:paraId="063BBEA2" w14:textId="38B6ACBD" w:rsidR="001826B6" w:rsidRPr="001826B6" w:rsidRDefault="001826B6" w:rsidP="001826B6">
      <w:pPr>
        <w:rPr>
          <w:rFonts w:ascii="Times New Roman" w:hAnsi="Times New Roman" w:cs="Times New Roman"/>
          <w:color w:val="000000" w:themeColor="text1"/>
          <w:sz w:val="36"/>
          <w:szCs w:val="36"/>
        </w:rPr>
      </w:pPr>
      <w:r w:rsidRPr="001826B6">
        <w:rPr>
          <w:rFonts w:ascii="Times New Roman" w:hAnsi="Times New Roman" w:cs="Times New Roman"/>
          <w:color w:val="000000" w:themeColor="text1"/>
          <w:sz w:val="36"/>
          <w:szCs w:val="36"/>
        </w:rPr>
        <w:t>rectangle('Position',pos,'Curvature',cur) adds curvature to the sides of the rectangle. For different curvatures along the horizontal and vertical sides, specify cur as a two-element vector of the form [horizontal vertical].</w:t>
      </w:r>
    </w:p>
    <w:p w14:paraId="26F0565B" w14:textId="77777777" w:rsidR="00AC7D3E" w:rsidRDefault="001826B6" w:rsidP="00AC7D3E">
      <w:pPr>
        <w:keepNext/>
        <w:jc w:val="center"/>
      </w:pPr>
      <w:r>
        <w:rPr>
          <w:noProof/>
        </w:rPr>
        <mc:AlternateContent>
          <mc:Choice Requires="wps">
            <w:drawing>
              <wp:anchor distT="0" distB="0" distL="114300" distR="114300" simplePos="0" relativeHeight="251688960" behindDoc="0" locked="0" layoutInCell="1" allowOverlap="1" wp14:anchorId="09968FE7" wp14:editId="35D266E2">
                <wp:simplePos x="0" y="0"/>
                <wp:positionH relativeFrom="column">
                  <wp:posOffset>1168227</wp:posOffset>
                </wp:positionH>
                <wp:positionV relativeFrom="paragraph">
                  <wp:posOffset>207491</wp:posOffset>
                </wp:positionV>
                <wp:extent cx="2959547" cy="164387"/>
                <wp:effectExtent l="0" t="0" r="12700" b="26670"/>
                <wp:wrapNone/>
                <wp:docPr id="34428599" name="Rectangle: Rounded Corners 2"/>
                <wp:cNvGraphicFramePr/>
                <a:graphic xmlns:a="http://schemas.openxmlformats.org/drawingml/2006/main">
                  <a:graphicData uri="http://schemas.microsoft.com/office/word/2010/wordprocessingShape">
                    <wps:wsp>
                      <wps:cNvSpPr/>
                      <wps:spPr>
                        <a:xfrm>
                          <a:off x="0" y="0"/>
                          <a:ext cx="2959547" cy="164387"/>
                        </a:xfrm>
                        <a:prstGeom prst="roundRect">
                          <a:avLst/>
                        </a:prstGeom>
                        <a:noFill/>
                        <a:ln w="9525" cap="flat" cmpd="sng" algn="ctr">
                          <a:solidFill>
                            <a:srgbClr val="FF0000"/>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A86EE09" id="Rectangle: Rounded Corners 2" o:spid="_x0000_s1026" style="position:absolute;margin-left:92pt;margin-top:16.35pt;width:233.05pt;height:12.9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" filled="f" strokecolor="red"/>
            </w:pict>
          </mc:Fallback>
        </mc:AlternateContent>
      </w:r>
      <w:r>
        <w:rPr>
          <w:noProof/>
        </w:rPr>
        <w:drawing>
          <wp:inline distT="0" distB="0" distL="0" distR="0" wp14:anchorId="5945A139" wp14:editId="0E80730E">
            <wp:extent cx="4515880" cy="4001862"/>
            <wp:effectExtent l="19050" t="19050" r="18415" b="17780"/>
            <wp:docPr id="17152234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223405" name=""/>
                    <pic:cNvPicPr/>
                  </pic:nvPicPr>
                  <pic:blipFill rotWithShape="1">
                    <a:blip r:embed="rId29"/>
                    <a:srcRect l="22177" t="28512" r="38426" b="9391"/>
                    <a:stretch/>
                  </pic:blipFill>
                  <pic:spPr bwMode="auto">
                    <a:xfrm>
                      <a:off x="0" y="0"/>
                      <a:ext cx="4547553" cy="4029930"/>
                    </a:xfrm>
                    <a:prstGeom prst="rect">
                      <a:avLst/>
                    </a:prstGeom>
                    <a:ln>
                      <a:solidFill>
                        <a:schemeClr val="bg1">
                          <a:lumMod val="65000"/>
                        </a:schemeClr>
                      </a:solidFill>
                    </a:ln>
                    <a:extLst>
                      <a:ext uri="{53640926-AAD7-44D8-BBD7-CCE9431645EC}">
                        <a14:shadowObscured xmlns:a14="http://schemas.microsoft.com/office/drawing/2010/main"/>
                      </a:ext>
                    </a:extLst>
                  </pic:spPr>
                </pic:pic>
              </a:graphicData>
            </a:graphic>
          </wp:inline>
        </w:drawing>
      </w:r>
    </w:p>
    <w:p w14:paraId="2445F8A0" w14:textId="18FE79E9" w:rsidR="001826B6" w:rsidRPr="00AC7D3E" w:rsidRDefault="00AC7D3E" w:rsidP="00AC7D3E">
      <w:pPr>
        <w:pStyle w:val="Caption"/>
        <w:jc w:val="center"/>
        <w:rPr>
          <w:rFonts w:ascii="Times New Roman" w:hAnsi="Times New Roman" w:cs="Times New Roman"/>
          <w:i w:val="0"/>
          <w:iCs w:val="0"/>
          <w:color w:val="auto"/>
          <w:sz w:val="28"/>
          <w:szCs w:val="28"/>
        </w:rPr>
      </w:pPr>
      <w:r w:rsidRPr="00AC7D3E">
        <w:rPr>
          <w:rFonts w:ascii="Times New Roman" w:hAnsi="Times New Roman" w:cs="Times New Roman"/>
          <w:i w:val="0"/>
          <w:iCs w:val="0"/>
          <w:color w:val="auto"/>
          <w:sz w:val="28"/>
          <w:szCs w:val="28"/>
        </w:rPr>
        <w:t>(1</w:t>
      </w:r>
      <w:r w:rsidR="00182041">
        <w:rPr>
          <w:rFonts w:ascii="Times New Roman" w:hAnsi="Times New Roman" w:cs="Times New Roman"/>
          <w:i w:val="0"/>
          <w:iCs w:val="0"/>
          <w:color w:val="auto"/>
          <w:sz w:val="28"/>
          <w:szCs w:val="28"/>
        </w:rPr>
        <w:t>9</w:t>
      </w:r>
      <w:r w:rsidRPr="00AC7D3E">
        <w:rPr>
          <w:rFonts w:ascii="Times New Roman" w:hAnsi="Times New Roman" w:cs="Times New Roman"/>
          <w:i w:val="0"/>
          <w:iCs w:val="0"/>
          <w:color w:val="auto"/>
          <w:sz w:val="28"/>
          <w:szCs w:val="28"/>
        </w:rPr>
        <w:t>)</w:t>
      </w:r>
    </w:p>
    <w:p w14:paraId="135BA562" w14:textId="3196FA67" w:rsidR="00FA451F" w:rsidRDefault="001826B6" w:rsidP="001826B6">
      <w:pPr>
        <w:pStyle w:val="ListParagraph"/>
        <w:numPr>
          <w:ilvl w:val="0"/>
          <w:numId w:val="20"/>
        </w:numPr>
        <w:rPr>
          <w:rFonts w:ascii="Times New Roman" w:hAnsi="Times New Roman" w:cs="Times New Roman"/>
          <w:color w:val="auto"/>
          <w:sz w:val="48"/>
          <w:szCs w:val="48"/>
        </w:rPr>
      </w:pPr>
      <w:r w:rsidRPr="001826B6">
        <w:rPr>
          <w:rFonts w:ascii="Times New Roman" w:hAnsi="Times New Roman" w:cs="Times New Roman"/>
          <w:color w:val="auto"/>
          <w:sz w:val="48"/>
          <w:szCs w:val="48"/>
        </w:rPr>
        <w:lastRenderedPageBreak/>
        <w:t xml:space="preserve">Question 4 </w:t>
      </w:r>
    </w:p>
    <w:p w14:paraId="26FC2D35" w14:textId="18D44A13" w:rsidR="001826B6" w:rsidRDefault="001826B6" w:rsidP="001826B6">
      <w:pPr>
        <w:rPr>
          <w:rFonts w:ascii="Times New Roman" w:hAnsi="Times New Roman" w:cs="Times New Roman"/>
          <w:color w:val="000000" w:themeColor="text1"/>
          <w:sz w:val="40"/>
          <w:szCs w:val="40"/>
        </w:rPr>
      </w:pPr>
      <w:r w:rsidRPr="00784AD3">
        <w:rPr>
          <w:rFonts w:ascii="Times New Roman" w:hAnsi="Times New Roman" w:cs="Times New Roman"/>
          <w:color w:val="000000" w:themeColor="text1"/>
          <w:sz w:val="40"/>
          <w:szCs w:val="40"/>
        </w:rPr>
        <w:t xml:space="preserve">Write a script in Matlab to create the </w:t>
      </w:r>
      <w:r w:rsidR="00151E4E">
        <w:rPr>
          <w:rFonts w:ascii="Times New Roman" w:hAnsi="Times New Roman" w:cs="Times New Roman"/>
          <w:color w:val="000000" w:themeColor="text1"/>
          <w:sz w:val="40"/>
          <w:szCs w:val="40"/>
        </w:rPr>
        <w:t>sub</w:t>
      </w:r>
      <w:r w:rsidRPr="00784AD3">
        <w:rPr>
          <w:rFonts w:ascii="Times New Roman" w:hAnsi="Times New Roman" w:cs="Times New Roman"/>
          <w:color w:val="000000" w:themeColor="text1"/>
          <w:sz w:val="40"/>
          <w:szCs w:val="40"/>
        </w:rPr>
        <w:t>plot below.</w:t>
      </w:r>
    </w:p>
    <w:p w14:paraId="6B27BAE4" w14:textId="23D09DD8" w:rsidR="00AC7D3E" w:rsidRDefault="00AC7D3E" w:rsidP="00AC7D3E">
      <w:pPr>
        <w:keepNext/>
        <w:jc w:val="center"/>
      </w:pPr>
      <w:r w:rsidRPr="001826B6">
        <w:rPr>
          <w:rFonts w:ascii="Times New Roman" w:hAnsi="Times New Roman" w:cs="Times New Roman"/>
          <w:noProof/>
          <w:color w:val="auto"/>
          <w:sz w:val="48"/>
          <w:szCs w:val="48"/>
        </w:rPr>
        <w:drawing>
          <wp:inline distT="0" distB="0" distL="0" distR="0" wp14:anchorId="3577EBDD" wp14:editId="54A03F72">
            <wp:extent cx="4117512" cy="3208389"/>
            <wp:effectExtent l="19050" t="19050" r="16510" b="11430"/>
            <wp:docPr id="6" name="Picture 5">
              <a:extLst xmlns:a="http://schemas.openxmlformats.org/drawingml/2006/main">
                <a:ext uri="{FF2B5EF4-FFF2-40B4-BE49-F238E27FC236}">
                  <a16:creationId xmlns:a16="http://schemas.microsoft.com/office/drawing/2014/main" id="{3CCE2D98-B507-F6A0-C7DC-6DB2E068433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3CCE2D98-B507-F6A0-C7DC-6DB2E068433A}"/>
                        </a:ext>
                      </a:extLst>
                    </pic:cNvPr>
                    <pic:cNvPicPr>
                      <a:picLocks noChangeAspect="1"/>
                    </pic:cNvPicPr>
                  </pic:nvPicPr>
                  <pic:blipFill>
                    <a:blip r:embed="rId30"/>
                    <a:stretch>
                      <a:fillRect/>
                    </a:stretch>
                  </pic:blipFill>
                  <pic:spPr>
                    <a:xfrm>
                      <a:off x="0" y="0"/>
                      <a:ext cx="4120578" cy="3210778"/>
                    </a:xfrm>
                    <a:prstGeom prst="rect">
                      <a:avLst/>
                    </a:prstGeom>
                    <a:ln>
                      <a:solidFill>
                        <a:schemeClr val="bg1">
                          <a:lumMod val="65000"/>
                        </a:schemeClr>
                      </a:solidFill>
                    </a:ln>
                  </pic:spPr>
                </pic:pic>
              </a:graphicData>
            </a:graphic>
          </wp:inline>
        </w:drawing>
      </w:r>
    </w:p>
    <w:p w14:paraId="0D193DAB" w14:textId="7E62A43C" w:rsidR="001826B6" w:rsidRPr="00AC7D3E" w:rsidRDefault="00AC7D3E" w:rsidP="00AC7D3E">
      <w:pPr>
        <w:pStyle w:val="Caption"/>
        <w:jc w:val="center"/>
        <w:rPr>
          <w:rFonts w:ascii="Times New Roman" w:hAnsi="Times New Roman" w:cs="Times New Roman"/>
          <w:i w:val="0"/>
          <w:iCs w:val="0"/>
          <w:color w:val="auto"/>
          <w:sz w:val="96"/>
          <w:szCs w:val="96"/>
        </w:rPr>
      </w:pPr>
      <w:r w:rsidRPr="00AC7D3E">
        <w:rPr>
          <w:rFonts w:ascii="Times New Roman" w:hAnsi="Times New Roman" w:cs="Times New Roman"/>
          <w:i w:val="0"/>
          <w:iCs w:val="0"/>
          <w:color w:val="auto"/>
          <w:sz w:val="28"/>
          <w:szCs w:val="28"/>
        </w:rPr>
        <w:t>(</w:t>
      </w:r>
      <w:r w:rsidR="00182041">
        <w:rPr>
          <w:rFonts w:ascii="Times New Roman" w:hAnsi="Times New Roman" w:cs="Times New Roman"/>
          <w:i w:val="0"/>
          <w:iCs w:val="0"/>
          <w:color w:val="auto"/>
          <w:sz w:val="28"/>
          <w:szCs w:val="28"/>
        </w:rPr>
        <w:t>20</w:t>
      </w:r>
      <w:r w:rsidRPr="00AC7D3E">
        <w:rPr>
          <w:rFonts w:ascii="Times New Roman" w:hAnsi="Times New Roman" w:cs="Times New Roman"/>
          <w:i w:val="0"/>
          <w:iCs w:val="0"/>
          <w:color w:val="auto"/>
          <w:sz w:val="28"/>
          <w:szCs w:val="28"/>
        </w:rPr>
        <w:t>)</w:t>
      </w:r>
    </w:p>
    <w:p w14:paraId="1598F861" w14:textId="3746AB72" w:rsidR="001826B6" w:rsidRDefault="001826B6" w:rsidP="001826B6">
      <w:pPr>
        <w:pStyle w:val="ListParagraph"/>
        <w:numPr>
          <w:ilvl w:val="0"/>
          <w:numId w:val="17"/>
        </w:numPr>
        <w:rPr>
          <w:rFonts w:ascii="Times New Roman" w:hAnsi="Times New Roman" w:cs="Times New Roman"/>
          <w:color w:val="auto"/>
          <w:sz w:val="48"/>
          <w:szCs w:val="48"/>
        </w:rPr>
      </w:pPr>
      <w:r>
        <w:rPr>
          <w:rFonts w:ascii="Times New Roman" w:hAnsi="Times New Roman" w:cs="Times New Roman"/>
          <w:color w:val="auto"/>
          <w:sz w:val="48"/>
          <w:szCs w:val="48"/>
        </w:rPr>
        <w:t xml:space="preserve">Answer </w:t>
      </w:r>
    </w:p>
    <w:p w14:paraId="303AF3C1" w14:textId="77777777" w:rsidR="001826B6" w:rsidRDefault="001826B6" w:rsidP="001826B6">
      <w:pPr>
        <w:rPr>
          <w:rFonts w:ascii="Times New Roman" w:hAnsi="Times New Roman" w:cs="Times New Roman"/>
          <w:color w:val="000000" w:themeColor="text1"/>
          <w:sz w:val="38"/>
          <w:szCs w:val="38"/>
        </w:rPr>
      </w:pPr>
      <w:r w:rsidRPr="00FA451F">
        <w:rPr>
          <w:rFonts w:ascii="Times New Roman" w:hAnsi="Times New Roman" w:cs="Times New Roman"/>
          <w:color w:val="000000" w:themeColor="text1"/>
          <w:sz w:val="38"/>
          <w:szCs w:val="38"/>
        </w:rPr>
        <w:t xml:space="preserve">We follow these steps to solve it : </w:t>
      </w:r>
    </w:p>
    <w:p w14:paraId="5AF6FE63" w14:textId="77777777" w:rsidR="006420C6" w:rsidRPr="006420C6" w:rsidRDefault="006420C6" w:rsidP="006420C6">
      <w:pPr>
        <w:numPr>
          <w:ilvl w:val="0"/>
          <w:numId w:val="21"/>
        </w:numPr>
        <w:tabs>
          <w:tab w:val="num" w:pos="720"/>
        </w:tabs>
        <w:rPr>
          <w:rFonts w:ascii="Times New Roman" w:hAnsi="Times New Roman" w:cs="Times New Roman"/>
          <w:color w:val="000000" w:themeColor="text1"/>
          <w:sz w:val="38"/>
          <w:szCs w:val="38"/>
        </w:rPr>
      </w:pPr>
      <w:r w:rsidRPr="006420C6">
        <w:rPr>
          <w:rFonts w:ascii="Times New Roman" w:hAnsi="Times New Roman" w:cs="Times New Roman"/>
          <w:color w:val="000000" w:themeColor="text1"/>
          <w:sz w:val="38"/>
          <w:szCs w:val="38"/>
        </w:rPr>
        <w:t>Create a “Subplot”</w:t>
      </w:r>
    </w:p>
    <w:p w14:paraId="508A096F" w14:textId="77777777" w:rsidR="006420C6" w:rsidRPr="006420C6" w:rsidRDefault="006420C6" w:rsidP="006420C6">
      <w:pPr>
        <w:numPr>
          <w:ilvl w:val="0"/>
          <w:numId w:val="21"/>
        </w:numPr>
        <w:tabs>
          <w:tab w:val="num" w:pos="720"/>
        </w:tabs>
        <w:rPr>
          <w:rFonts w:ascii="Times New Roman" w:hAnsi="Times New Roman" w:cs="Times New Roman"/>
          <w:color w:val="000000" w:themeColor="text1"/>
          <w:sz w:val="38"/>
          <w:szCs w:val="38"/>
        </w:rPr>
      </w:pPr>
      <w:r w:rsidRPr="006420C6">
        <w:rPr>
          <w:rFonts w:ascii="Times New Roman" w:hAnsi="Times New Roman" w:cs="Times New Roman"/>
          <w:color w:val="000000" w:themeColor="text1"/>
          <w:sz w:val="38"/>
          <w:szCs w:val="38"/>
        </w:rPr>
        <w:t>Make a rectangle using coordinates</w:t>
      </w:r>
    </w:p>
    <w:p w14:paraId="5A98CFA0" w14:textId="77777777" w:rsidR="006420C6" w:rsidRPr="006420C6" w:rsidRDefault="006420C6" w:rsidP="006420C6">
      <w:pPr>
        <w:numPr>
          <w:ilvl w:val="0"/>
          <w:numId w:val="21"/>
        </w:numPr>
        <w:tabs>
          <w:tab w:val="num" w:pos="720"/>
        </w:tabs>
        <w:rPr>
          <w:rFonts w:ascii="Times New Roman" w:hAnsi="Times New Roman" w:cs="Times New Roman"/>
          <w:color w:val="000000" w:themeColor="text1"/>
          <w:sz w:val="38"/>
          <w:szCs w:val="38"/>
        </w:rPr>
      </w:pPr>
      <w:r w:rsidRPr="006420C6">
        <w:rPr>
          <w:rFonts w:ascii="Times New Roman" w:hAnsi="Times New Roman" w:cs="Times New Roman"/>
          <w:color w:val="000000" w:themeColor="text1"/>
          <w:sz w:val="38"/>
          <w:szCs w:val="38"/>
        </w:rPr>
        <w:t>Consider the “curvature” of the rectangle</w:t>
      </w:r>
    </w:p>
    <w:p w14:paraId="336200F9" w14:textId="77777777" w:rsidR="006420C6" w:rsidRPr="006420C6" w:rsidRDefault="006420C6" w:rsidP="006420C6">
      <w:pPr>
        <w:numPr>
          <w:ilvl w:val="0"/>
          <w:numId w:val="21"/>
        </w:numPr>
        <w:tabs>
          <w:tab w:val="num" w:pos="720"/>
        </w:tabs>
        <w:rPr>
          <w:rFonts w:ascii="Times New Roman" w:hAnsi="Times New Roman" w:cs="Times New Roman"/>
          <w:color w:val="000000" w:themeColor="text1"/>
          <w:sz w:val="38"/>
          <w:szCs w:val="38"/>
        </w:rPr>
      </w:pPr>
      <w:r w:rsidRPr="006420C6">
        <w:rPr>
          <w:rFonts w:ascii="Times New Roman" w:hAnsi="Times New Roman" w:cs="Times New Roman"/>
          <w:color w:val="000000" w:themeColor="text1"/>
          <w:sz w:val="38"/>
          <w:szCs w:val="38"/>
        </w:rPr>
        <w:t>Identify the “axis” and “title”</w:t>
      </w:r>
    </w:p>
    <w:p w14:paraId="51CC0DBF" w14:textId="77777777" w:rsidR="006420C6" w:rsidRPr="006420C6" w:rsidRDefault="006420C6" w:rsidP="006420C6">
      <w:pPr>
        <w:numPr>
          <w:ilvl w:val="0"/>
          <w:numId w:val="21"/>
        </w:numPr>
        <w:tabs>
          <w:tab w:val="num" w:pos="720"/>
        </w:tabs>
        <w:rPr>
          <w:rFonts w:ascii="Times New Roman" w:hAnsi="Times New Roman" w:cs="Times New Roman"/>
          <w:color w:val="000000" w:themeColor="text1"/>
          <w:sz w:val="38"/>
          <w:szCs w:val="38"/>
        </w:rPr>
      </w:pPr>
      <w:r w:rsidRPr="006420C6">
        <w:rPr>
          <w:rFonts w:ascii="Times New Roman" w:hAnsi="Times New Roman" w:cs="Times New Roman"/>
          <w:color w:val="000000" w:themeColor="text1"/>
          <w:sz w:val="38"/>
          <w:szCs w:val="38"/>
        </w:rPr>
        <w:t>Do these for 3 other rectangles with different value of “curvature”</w:t>
      </w:r>
    </w:p>
    <w:p w14:paraId="7E0539F8" w14:textId="4AB5250E" w:rsidR="006420C6" w:rsidRDefault="006420C6" w:rsidP="006420C6">
      <w:pPr>
        <w:pStyle w:val="ListParagraph"/>
        <w:numPr>
          <w:ilvl w:val="0"/>
          <w:numId w:val="11"/>
        </w:numPr>
        <w:rPr>
          <w:rFonts w:ascii="Times New Roman" w:hAnsi="Times New Roman" w:cs="Times New Roman"/>
          <w:color w:val="auto"/>
          <w:sz w:val="44"/>
          <w:szCs w:val="44"/>
        </w:rPr>
      </w:pPr>
      <w:r w:rsidRPr="006420C6">
        <w:rPr>
          <w:rFonts w:ascii="Times New Roman" w:hAnsi="Times New Roman" w:cs="Times New Roman"/>
          <w:color w:val="auto"/>
          <w:sz w:val="44"/>
          <w:szCs w:val="44"/>
        </w:rPr>
        <w:lastRenderedPageBreak/>
        <w:t xml:space="preserve">The Matlab script of question </w:t>
      </w:r>
      <w:r>
        <w:rPr>
          <w:rFonts w:ascii="Times New Roman" w:hAnsi="Times New Roman" w:cs="Times New Roman"/>
          <w:color w:val="auto"/>
          <w:sz w:val="44"/>
          <w:szCs w:val="44"/>
        </w:rPr>
        <w:t>4</w:t>
      </w:r>
    </w:p>
    <w:p w14:paraId="08900533" w14:textId="353FCD9E" w:rsidR="00B211D2" w:rsidRDefault="00182041" w:rsidP="00B211D2">
      <w:pPr>
        <w:keepNext/>
        <w:jc w:val="center"/>
      </w:pPr>
      <w:r>
        <w:rPr>
          <w:noProof/>
        </w:rPr>
        <mc:AlternateContent>
          <mc:Choice Requires="wps">
            <w:drawing>
              <wp:anchor distT="0" distB="0" distL="114300" distR="114300" simplePos="0" relativeHeight="251703296" behindDoc="0" locked="0" layoutInCell="1" allowOverlap="1" wp14:anchorId="6BBFE6E9" wp14:editId="71EA2E5F">
                <wp:simplePos x="0" y="0"/>
                <wp:positionH relativeFrom="column">
                  <wp:posOffset>1811264</wp:posOffset>
                </wp:positionH>
                <wp:positionV relativeFrom="paragraph">
                  <wp:posOffset>2760236</wp:posOffset>
                </wp:positionV>
                <wp:extent cx="3628417" cy="282103"/>
                <wp:effectExtent l="0" t="0" r="10160" b="22860"/>
                <wp:wrapNone/>
                <wp:docPr id="1113119980" name="Rectangle: Rounded Corners 2"/>
                <wp:cNvGraphicFramePr/>
                <a:graphic xmlns:a="http://schemas.openxmlformats.org/drawingml/2006/main">
                  <a:graphicData uri="http://schemas.microsoft.com/office/word/2010/wordprocessingShape">
                    <wps:wsp>
                      <wps:cNvSpPr/>
                      <wps:spPr>
                        <a:xfrm>
                          <a:off x="0" y="0"/>
                          <a:ext cx="3628417" cy="282103"/>
                        </a:xfrm>
                        <a:prstGeom prst="roundRect">
                          <a:avLst/>
                        </a:prstGeom>
                        <a:noFill/>
                        <a:ln w="9525" cap="flat" cmpd="sng" algn="ctr">
                          <a:solidFill>
                            <a:srgbClr val="FF0000"/>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FBC64EE" id="Rectangle: Rounded Corners 2" o:spid="_x0000_s1026" style="position:absolute;margin-left:142.6pt;margin-top:217.35pt;width:285.7pt;height:22.2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" filled="f" strokecolor="red"/>
            </w:pict>
          </mc:Fallback>
        </mc:AlternateContent>
      </w:r>
      <w:r>
        <w:rPr>
          <w:noProof/>
        </w:rPr>
        <mc:AlternateContent>
          <mc:Choice Requires="wps">
            <w:drawing>
              <wp:anchor distT="0" distB="0" distL="114300" distR="114300" simplePos="0" relativeHeight="251701248" behindDoc="0" locked="0" layoutInCell="1" allowOverlap="1" wp14:anchorId="78C6679B" wp14:editId="63B05C73">
                <wp:simplePos x="0" y="0"/>
                <wp:positionH relativeFrom="column">
                  <wp:posOffset>1818640</wp:posOffset>
                </wp:positionH>
                <wp:positionV relativeFrom="paragraph">
                  <wp:posOffset>2024799</wp:posOffset>
                </wp:positionV>
                <wp:extent cx="3628417" cy="282103"/>
                <wp:effectExtent l="0" t="0" r="10160" b="22860"/>
                <wp:wrapNone/>
                <wp:docPr id="366207438" name="Rectangle: Rounded Corners 2"/>
                <wp:cNvGraphicFramePr/>
                <a:graphic xmlns:a="http://schemas.openxmlformats.org/drawingml/2006/main">
                  <a:graphicData uri="http://schemas.microsoft.com/office/word/2010/wordprocessingShape">
                    <wps:wsp>
                      <wps:cNvSpPr/>
                      <wps:spPr>
                        <a:xfrm>
                          <a:off x="0" y="0"/>
                          <a:ext cx="3628417" cy="282103"/>
                        </a:xfrm>
                        <a:prstGeom prst="roundRect">
                          <a:avLst/>
                        </a:prstGeom>
                        <a:noFill/>
                        <a:ln w="9525" cap="flat" cmpd="sng" algn="ctr">
                          <a:solidFill>
                            <a:srgbClr val="FF0000"/>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8AC2B0A" id="Rectangle: Rounded Corners 2" o:spid="_x0000_s1026" style="position:absolute;margin-left:143.2pt;margin-top:159.45pt;width:285.7pt;height:22.2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" filled="f" strokecolor="red"/>
            </w:pict>
          </mc:Fallback>
        </mc:AlternateContent>
      </w:r>
      <w:r>
        <w:rPr>
          <w:noProof/>
        </w:rPr>
        <mc:AlternateContent>
          <mc:Choice Requires="wps">
            <w:drawing>
              <wp:anchor distT="0" distB="0" distL="114300" distR="114300" simplePos="0" relativeHeight="251699200" behindDoc="0" locked="0" layoutInCell="1" allowOverlap="1" wp14:anchorId="19245865" wp14:editId="19A7C4E8">
                <wp:simplePos x="0" y="0"/>
                <wp:positionH relativeFrom="column">
                  <wp:posOffset>1818640</wp:posOffset>
                </wp:positionH>
                <wp:positionV relativeFrom="paragraph">
                  <wp:posOffset>1306182</wp:posOffset>
                </wp:positionV>
                <wp:extent cx="3628417" cy="282103"/>
                <wp:effectExtent l="0" t="0" r="10160" b="22860"/>
                <wp:wrapNone/>
                <wp:docPr id="1725899394" name="Rectangle: Rounded Corners 2"/>
                <wp:cNvGraphicFramePr/>
                <a:graphic xmlns:a="http://schemas.openxmlformats.org/drawingml/2006/main">
                  <a:graphicData uri="http://schemas.microsoft.com/office/word/2010/wordprocessingShape">
                    <wps:wsp>
                      <wps:cNvSpPr/>
                      <wps:spPr>
                        <a:xfrm>
                          <a:off x="0" y="0"/>
                          <a:ext cx="3628417" cy="282103"/>
                        </a:xfrm>
                        <a:prstGeom prst="roundRect">
                          <a:avLst/>
                        </a:prstGeom>
                        <a:noFill/>
                        <a:ln w="9525" cap="flat" cmpd="sng" algn="ctr">
                          <a:solidFill>
                            <a:srgbClr val="FF0000"/>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872DAE1" id="Rectangle: Rounded Corners 2" o:spid="_x0000_s1026" style="position:absolute;margin-left:143.2pt;margin-top:102.85pt;width:285.7pt;height:22.2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" filled="f" strokecolor="red"/>
            </w:pict>
          </mc:Fallback>
        </mc:AlternateContent>
      </w:r>
      <w:r>
        <w:rPr>
          <w:noProof/>
        </w:rPr>
        <mc:AlternateContent>
          <mc:Choice Requires="wps">
            <w:drawing>
              <wp:anchor distT="0" distB="0" distL="114300" distR="114300" simplePos="0" relativeHeight="251697152" behindDoc="0" locked="0" layoutInCell="1" allowOverlap="1" wp14:anchorId="036D1790" wp14:editId="53988AC1">
                <wp:simplePos x="0" y="0"/>
                <wp:positionH relativeFrom="column">
                  <wp:posOffset>1819072</wp:posOffset>
                </wp:positionH>
                <wp:positionV relativeFrom="paragraph">
                  <wp:posOffset>587361</wp:posOffset>
                </wp:positionV>
                <wp:extent cx="3628417" cy="282103"/>
                <wp:effectExtent l="0" t="0" r="10160" b="22860"/>
                <wp:wrapNone/>
                <wp:docPr id="1973448840" name="Rectangle: Rounded Corners 2"/>
                <wp:cNvGraphicFramePr/>
                <a:graphic xmlns:a="http://schemas.openxmlformats.org/drawingml/2006/main">
                  <a:graphicData uri="http://schemas.microsoft.com/office/word/2010/wordprocessingShape">
                    <wps:wsp>
                      <wps:cNvSpPr/>
                      <wps:spPr>
                        <a:xfrm>
                          <a:off x="0" y="0"/>
                          <a:ext cx="3628417" cy="282103"/>
                        </a:xfrm>
                        <a:prstGeom prst="roundRect">
                          <a:avLst/>
                        </a:prstGeom>
                        <a:noFill/>
                        <a:ln w="9525" cap="flat" cmpd="sng" algn="ctr">
                          <a:solidFill>
                            <a:srgbClr val="FF0000"/>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8A938FB" id="Rectangle: Rounded Corners 2" o:spid="_x0000_s1026" style="position:absolute;margin-left:143.25pt;margin-top:46.25pt;width:285.7pt;height:22.2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" filled="f" strokecolor="red"/>
            </w:pict>
          </mc:Fallback>
        </mc:AlternateContent>
      </w:r>
      <w:r w:rsidR="006420C6" w:rsidRPr="006420C6">
        <w:rPr>
          <w:rFonts w:ascii="Times New Roman" w:hAnsi="Times New Roman" w:cs="Times New Roman"/>
          <w:noProof/>
          <w:color w:val="auto"/>
          <w:sz w:val="44"/>
          <w:szCs w:val="44"/>
        </w:rPr>
        <w:drawing>
          <wp:inline distT="0" distB="0" distL="0" distR="0" wp14:anchorId="6A1B044A" wp14:editId="45AB2384">
            <wp:extent cx="4182248" cy="3458397"/>
            <wp:effectExtent l="19050" t="19050" r="27940" b="27940"/>
            <wp:docPr id="5" name="Picture 4">
              <a:extLst xmlns:a="http://schemas.openxmlformats.org/drawingml/2006/main">
                <a:ext uri="{FF2B5EF4-FFF2-40B4-BE49-F238E27FC236}">
                  <a16:creationId xmlns:a16="http://schemas.microsoft.com/office/drawing/2014/main" id="{0652F404-5FE2-0147-6AD0-09D31F5F9E4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0652F404-5FE2-0147-6AD0-09D31F5F9E41}"/>
                        </a:ext>
                      </a:extLst>
                    </pic:cNvPr>
                    <pic:cNvPicPr>
                      <a:picLocks noChangeAspect="1"/>
                    </pic:cNvPicPr>
                  </pic:nvPicPr>
                  <pic:blipFill>
                    <a:blip r:embed="rId31"/>
                    <a:stretch>
                      <a:fillRect/>
                    </a:stretch>
                  </pic:blipFill>
                  <pic:spPr>
                    <a:xfrm>
                      <a:off x="0" y="0"/>
                      <a:ext cx="4231293" cy="3498953"/>
                    </a:xfrm>
                    <a:prstGeom prst="rect">
                      <a:avLst/>
                    </a:prstGeom>
                    <a:ln>
                      <a:solidFill>
                        <a:schemeClr val="bg1">
                          <a:lumMod val="65000"/>
                        </a:schemeClr>
                      </a:solidFill>
                    </a:ln>
                  </pic:spPr>
                </pic:pic>
              </a:graphicData>
            </a:graphic>
          </wp:inline>
        </w:drawing>
      </w:r>
    </w:p>
    <w:p w14:paraId="24F60537" w14:textId="202AFCFD" w:rsidR="006420C6" w:rsidRPr="00B211D2" w:rsidRDefault="00B211D2" w:rsidP="00B211D2">
      <w:pPr>
        <w:pStyle w:val="Caption"/>
        <w:jc w:val="center"/>
        <w:rPr>
          <w:rFonts w:ascii="Times New Roman" w:hAnsi="Times New Roman" w:cs="Times New Roman"/>
          <w:i w:val="0"/>
          <w:iCs w:val="0"/>
          <w:color w:val="auto"/>
          <w:sz w:val="22"/>
          <w:szCs w:val="22"/>
        </w:rPr>
      </w:pPr>
      <w:r w:rsidRPr="00B211D2">
        <w:rPr>
          <w:rFonts w:ascii="Times New Roman" w:hAnsi="Times New Roman" w:cs="Times New Roman"/>
          <w:i w:val="0"/>
          <w:iCs w:val="0"/>
          <w:color w:val="auto"/>
          <w:sz w:val="22"/>
          <w:szCs w:val="22"/>
        </w:rPr>
        <w:t>(2</w:t>
      </w:r>
      <w:r w:rsidR="00182041">
        <w:rPr>
          <w:rFonts w:ascii="Times New Roman" w:hAnsi="Times New Roman" w:cs="Times New Roman"/>
          <w:i w:val="0"/>
          <w:iCs w:val="0"/>
          <w:color w:val="auto"/>
          <w:sz w:val="22"/>
          <w:szCs w:val="22"/>
        </w:rPr>
        <w:t>1</w:t>
      </w:r>
      <w:r w:rsidRPr="00B211D2">
        <w:rPr>
          <w:rFonts w:ascii="Times New Roman" w:hAnsi="Times New Roman" w:cs="Times New Roman"/>
          <w:i w:val="0"/>
          <w:iCs w:val="0"/>
          <w:color w:val="auto"/>
          <w:sz w:val="22"/>
          <w:szCs w:val="22"/>
        </w:rPr>
        <w:t>)</w:t>
      </w:r>
    </w:p>
    <w:p w14:paraId="28645B14" w14:textId="4701C9D2" w:rsidR="006420C6" w:rsidRDefault="006420C6" w:rsidP="006420C6">
      <w:pPr>
        <w:rPr>
          <w:rFonts w:ascii="Times New Roman" w:hAnsi="Times New Roman" w:cs="Times New Roman"/>
          <w:color w:val="auto"/>
          <w:sz w:val="36"/>
          <w:szCs w:val="36"/>
        </w:rPr>
      </w:pPr>
      <w:r w:rsidRPr="006420C6">
        <w:rPr>
          <w:rFonts w:ascii="Times New Roman" w:hAnsi="Times New Roman" w:cs="Times New Roman"/>
          <w:color w:val="auto"/>
          <w:sz w:val="36"/>
          <w:szCs w:val="36"/>
        </w:rPr>
        <w:t>The codes related to each rectangle are written below the ‘subplot’ order.</w:t>
      </w:r>
      <w:r>
        <w:rPr>
          <w:rFonts w:ascii="Times New Roman" w:hAnsi="Times New Roman" w:cs="Times New Roman"/>
          <w:color w:val="auto"/>
          <w:sz w:val="36"/>
          <w:szCs w:val="36"/>
        </w:rPr>
        <w:t xml:space="preserve"> Now we check the result : </w:t>
      </w:r>
    </w:p>
    <w:p w14:paraId="52631F61" w14:textId="77777777" w:rsidR="00B211D2" w:rsidRDefault="006420C6" w:rsidP="00B211D2">
      <w:pPr>
        <w:keepNext/>
        <w:jc w:val="center"/>
      </w:pPr>
      <w:r w:rsidRPr="006420C6">
        <w:rPr>
          <w:rFonts w:ascii="Times New Roman" w:hAnsi="Times New Roman" w:cs="Times New Roman"/>
          <w:noProof/>
          <w:color w:val="auto"/>
          <w:sz w:val="36"/>
          <w:szCs w:val="36"/>
        </w:rPr>
        <w:drawing>
          <wp:inline distT="0" distB="0" distL="0" distR="0" wp14:anchorId="666B4CC8" wp14:editId="2498617C">
            <wp:extent cx="3712394" cy="2784296"/>
            <wp:effectExtent l="19050" t="19050" r="21590" b="16510"/>
            <wp:docPr id="837409289" name="Picture 6">
              <a:extLst xmlns:a="http://schemas.openxmlformats.org/drawingml/2006/main">
                <a:ext uri="{FF2B5EF4-FFF2-40B4-BE49-F238E27FC236}">
                  <a16:creationId xmlns:a16="http://schemas.microsoft.com/office/drawing/2014/main" id="{64D79A55-4C8D-1B87-F0DB-F8DB327767A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64D79A55-4C8D-1B87-F0DB-F8DB327767AC}"/>
                        </a:ext>
                      </a:extLst>
                    </pic:cNvPr>
                    <pic:cNvPicPr>
                      <a:picLocks noChangeAspect="1"/>
                    </pic:cNvPicPr>
                  </pic:nvPicPr>
                  <pic:blipFill>
                    <a:blip r:embed="rId32"/>
                    <a:stretch>
                      <a:fillRect/>
                    </a:stretch>
                  </pic:blipFill>
                  <pic:spPr>
                    <a:xfrm>
                      <a:off x="0" y="0"/>
                      <a:ext cx="3766595" cy="2824947"/>
                    </a:xfrm>
                    <a:prstGeom prst="rect">
                      <a:avLst/>
                    </a:prstGeom>
                    <a:ln>
                      <a:solidFill>
                        <a:schemeClr val="bg1">
                          <a:lumMod val="65000"/>
                        </a:schemeClr>
                      </a:solidFill>
                    </a:ln>
                  </pic:spPr>
                </pic:pic>
              </a:graphicData>
            </a:graphic>
          </wp:inline>
        </w:drawing>
      </w:r>
    </w:p>
    <w:p w14:paraId="6EB50FDD" w14:textId="235C442A" w:rsidR="006420C6" w:rsidRPr="00B211D2" w:rsidRDefault="00B211D2" w:rsidP="00B211D2">
      <w:pPr>
        <w:pStyle w:val="Caption"/>
        <w:jc w:val="center"/>
        <w:rPr>
          <w:rFonts w:ascii="Times New Roman" w:hAnsi="Times New Roman" w:cs="Times New Roman"/>
          <w:i w:val="0"/>
          <w:iCs w:val="0"/>
          <w:color w:val="auto"/>
          <w:sz w:val="22"/>
          <w:szCs w:val="22"/>
        </w:rPr>
      </w:pPr>
      <w:r w:rsidRPr="00B211D2">
        <w:rPr>
          <w:rFonts w:ascii="Times New Roman" w:hAnsi="Times New Roman" w:cs="Times New Roman"/>
          <w:i w:val="0"/>
          <w:iCs w:val="0"/>
          <w:color w:val="auto"/>
          <w:sz w:val="22"/>
          <w:szCs w:val="22"/>
        </w:rPr>
        <w:t>(2</w:t>
      </w:r>
      <w:r w:rsidR="00182041">
        <w:rPr>
          <w:rFonts w:ascii="Times New Roman" w:hAnsi="Times New Roman" w:cs="Times New Roman"/>
          <w:i w:val="0"/>
          <w:iCs w:val="0"/>
          <w:color w:val="auto"/>
          <w:sz w:val="22"/>
          <w:szCs w:val="22"/>
        </w:rPr>
        <w:t>2</w:t>
      </w:r>
      <w:r w:rsidRPr="00B211D2">
        <w:rPr>
          <w:rFonts w:ascii="Times New Roman" w:hAnsi="Times New Roman" w:cs="Times New Roman"/>
          <w:i w:val="0"/>
          <w:iCs w:val="0"/>
          <w:color w:val="auto"/>
          <w:sz w:val="22"/>
          <w:szCs w:val="22"/>
        </w:rPr>
        <w:t>)</w:t>
      </w:r>
    </w:p>
    <w:p w14:paraId="752A5F24" w14:textId="09BEACA1" w:rsidR="006420C6" w:rsidRDefault="007C0D90" w:rsidP="006420C6">
      <w:pPr>
        <w:pStyle w:val="Signature"/>
        <w:numPr>
          <w:ilvl w:val="0"/>
          <w:numId w:val="4"/>
        </w:numPr>
        <w:rPr>
          <w:rFonts w:ascii="Times New Roman" w:hAnsi="Times New Roman" w:cs="Times New Roman"/>
          <w:b w:val="0"/>
          <w:bCs w:val="0"/>
          <w:color w:val="000000" w:themeColor="text1"/>
          <w:sz w:val="48"/>
          <w:szCs w:val="48"/>
        </w:rPr>
      </w:pPr>
      <w:r w:rsidRPr="007C0D90">
        <w:rPr>
          <w:rFonts w:ascii="Times New Roman" w:hAnsi="Times New Roman" w:cs="Times New Roman"/>
          <w:b w:val="0"/>
          <w:bCs w:val="0"/>
          <w:color w:val="000000" w:themeColor="text1"/>
          <w:sz w:val="48"/>
          <w:szCs w:val="48"/>
        </w:rPr>
        <w:lastRenderedPageBreak/>
        <w:t>Coding a loop of curved rectangles</w:t>
      </w:r>
    </w:p>
    <w:p w14:paraId="1AA0C30F" w14:textId="77777777" w:rsidR="006420C6" w:rsidRDefault="006420C6" w:rsidP="006420C6">
      <w:pPr>
        <w:pStyle w:val="Signature"/>
        <w:ind w:left="1170"/>
        <w:rPr>
          <w:rFonts w:ascii="Times New Roman" w:hAnsi="Times New Roman" w:cs="Times New Roman"/>
          <w:b w:val="0"/>
          <w:bCs w:val="0"/>
          <w:color w:val="000000" w:themeColor="text1"/>
          <w:sz w:val="48"/>
          <w:szCs w:val="48"/>
        </w:rPr>
      </w:pPr>
    </w:p>
    <w:p w14:paraId="64595EE3" w14:textId="04140070" w:rsidR="009D6FE1" w:rsidRDefault="006420C6" w:rsidP="009D6FE1">
      <w:pPr>
        <w:pStyle w:val="Signature"/>
        <w:ind w:left="1170"/>
        <w:rPr>
          <w:rFonts w:ascii="Times New Roman" w:hAnsi="Times New Roman" w:cs="Times New Roman"/>
          <w:b w:val="0"/>
          <w:bCs w:val="0"/>
          <w:color w:val="000000" w:themeColor="text1"/>
          <w:sz w:val="40"/>
          <w:szCs w:val="40"/>
        </w:rPr>
      </w:pPr>
      <w:r w:rsidRPr="006420C6">
        <w:rPr>
          <w:rFonts w:ascii="Times New Roman" w:hAnsi="Times New Roman" w:cs="Times New Roman"/>
          <w:b w:val="0"/>
          <w:bCs w:val="0"/>
          <w:color w:val="000000" w:themeColor="text1"/>
          <w:sz w:val="40"/>
          <w:szCs w:val="40"/>
        </w:rPr>
        <w:t>In this chapter there isn’t any new order and all of the orders have been discussed before</w:t>
      </w:r>
      <w:r w:rsidR="009D6FE1">
        <w:rPr>
          <w:rFonts w:ascii="Times New Roman" w:hAnsi="Times New Roman" w:cs="Times New Roman"/>
          <w:b w:val="0"/>
          <w:bCs w:val="0"/>
          <w:color w:val="000000" w:themeColor="text1"/>
          <w:sz w:val="40"/>
          <w:szCs w:val="40"/>
        </w:rPr>
        <w:t>, but there are important points in the question.</w:t>
      </w:r>
    </w:p>
    <w:p w14:paraId="6A292082" w14:textId="4D526404" w:rsidR="009D6FE1" w:rsidRDefault="009D6FE1" w:rsidP="009D6FE1">
      <w:pPr>
        <w:pStyle w:val="Signature"/>
        <w:ind w:left="1170"/>
        <w:rPr>
          <w:rFonts w:ascii="Times New Roman" w:hAnsi="Times New Roman" w:cs="Times New Roman"/>
          <w:b w:val="0"/>
          <w:bCs w:val="0"/>
          <w:color w:val="000000" w:themeColor="text1"/>
          <w:sz w:val="40"/>
          <w:szCs w:val="40"/>
        </w:rPr>
      </w:pPr>
      <w:r>
        <w:rPr>
          <w:rFonts w:ascii="Times New Roman" w:hAnsi="Times New Roman" w:cs="Times New Roman"/>
          <w:b w:val="0"/>
          <w:bCs w:val="0"/>
          <w:color w:val="000000" w:themeColor="text1"/>
          <w:sz w:val="40"/>
          <w:szCs w:val="40"/>
        </w:rPr>
        <w:t>So, let’s get down to the question 5.</w:t>
      </w:r>
    </w:p>
    <w:p w14:paraId="172C9E56" w14:textId="77777777" w:rsidR="009D6FE1" w:rsidRDefault="009D6FE1" w:rsidP="009D6FE1">
      <w:pPr>
        <w:pStyle w:val="Signature"/>
        <w:ind w:left="1170"/>
        <w:rPr>
          <w:rFonts w:ascii="Times New Roman" w:hAnsi="Times New Roman" w:cs="Times New Roman"/>
          <w:b w:val="0"/>
          <w:bCs w:val="0"/>
          <w:color w:val="000000" w:themeColor="text1"/>
          <w:sz w:val="40"/>
          <w:szCs w:val="40"/>
        </w:rPr>
      </w:pPr>
    </w:p>
    <w:p w14:paraId="128A6E14" w14:textId="14EBE3BB" w:rsidR="009D6FE1" w:rsidRDefault="009D6FE1" w:rsidP="009D6FE1">
      <w:pPr>
        <w:pStyle w:val="Signature"/>
        <w:numPr>
          <w:ilvl w:val="0"/>
          <w:numId w:val="23"/>
        </w:numPr>
        <w:rPr>
          <w:rFonts w:ascii="Times New Roman" w:hAnsi="Times New Roman" w:cs="Times New Roman"/>
          <w:b w:val="0"/>
          <w:bCs w:val="0"/>
          <w:color w:val="000000" w:themeColor="text1"/>
          <w:sz w:val="48"/>
          <w:szCs w:val="48"/>
        </w:rPr>
      </w:pPr>
      <w:r w:rsidRPr="009D6FE1">
        <w:rPr>
          <w:rFonts w:ascii="Times New Roman" w:hAnsi="Times New Roman" w:cs="Times New Roman"/>
          <w:b w:val="0"/>
          <w:bCs w:val="0"/>
          <w:color w:val="000000" w:themeColor="text1"/>
          <w:sz w:val="48"/>
          <w:szCs w:val="48"/>
        </w:rPr>
        <w:t xml:space="preserve"> Question 5</w:t>
      </w:r>
    </w:p>
    <w:p w14:paraId="5723066C" w14:textId="77777777" w:rsidR="009D6FE1" w:rsidRDefault="009D6FE1" w:rsidP="009D6FE1">
      <w:pPr>
        <w:pStyle w:val="Signature"/>
        <w:rPr>
          <w:rFonts w:ascii="Times New Roman" w:hAnsi="Times New Roman" w:cs="Times New Roman"/>
          <w:b w:val="0"/>
          <w:bCs w:val="0"/>
          <w:color w:val="000000" w:themeColor="text1"/>
          <w:sz w:val="48"/>
          <w:szCs w:val="48"/>
        </w:rPr>
      </w:pPr>
    </w:p>
    <w:p w14:paraId="00369B1E" w14:textId="5D9B7530" w:rsidR="009D6FE1" w:rsidRDefault="009D6FE1" w:rsidP="009D6FE1">
      <w:pPr>
        <w:rPr>
          <w:rFonts w:ascii="Times New Roman" w:hAnsi="Times New Roman" w:cs="Times New Roman"/>
          <w:color w:val="000000" w:themeColor="text1"/>
          <w:sz w:val="40"/>
          <w:szCs w:val="40"/>
        </w:rPr>
      </w:pPr>
      <w:r w:rsidRPr="00784AD3">
        <w:rPr>
          <w:rFonts w:ascii="Times New Roman" w:hAnsi="Times New Roman" w:cs="Times New Roman"/>
          <w:color w:val="000000" w:themeColor="text1"/>
          <w:sz w:val="40"/>
          <w:szCs w:val="40"/>
        </w:rPr>
        <w:t xml:space="preserve">Write a script in Matlab to create the </w:t>
      </w:r>
      <w:r w:rsidR="00151E4E">
        <w:rPr>
          <w:rFonts w:ascii="Times New Roman" w:hAnsi="Times New Roman" w:cs="Times New Roman"/>
          <w:color w:val="000000" w:themeColor="text1"/>
          <w:sz w:val="40"/>
          <w:szCs w:val="40"/>
        </w:rPr>
        <w:t>loop</w:t>
      </w:r>
      <w:r w:rsidRPr="00784AD3">
        <w:rPr>
          <w:rFonts w:ascii="Times New Roman" w:hAnsi="Times New Roman" w:cs="Times New Roman"/>
          <w:color w:val="000000" w:themeColor="text1"/>
          <w:sz w:val="40"/>
          <w:szCs w:val="40"/>
        </w:rPr>
        <w:t xml:space="preserve"> below.</w:t>
      </w:r>
    </w:p>
    <w:p w14:paraId="4A312828" w14:textId="77777777" w:rsidR="00B211D2" w:rsidRDefault="009D6FE1" w:rsidP="00B211D2">
      <w:pPr>
        <w:pStyle w:val="Signature"/>
        <w:keepNext/>
        <w:jc w:val="center"/>
      </w:pPr>
      <w:r w:rsidRPr="009D6FE1">
        <w:rPr>
          <w:rFonts w:ascii="Times New Roman" w:hAnsi="Times New Roman" w:cs="Times New Roman"/>
          <w:b w:val="0"/>
          <w:bCs w:val="0"/>
          <w:noProof/>
          <w:color w:val="000000" w:themeColor="text1"/>
          <w:sz w:val="48"/>
          <w:szCs w:val="48"/>
        </w:rPr>
        <w:drawing>
          <wp:inline distT="0" distB="0" distL="0" distR="0" wp14:anchorId="3C4FC5C2" wp14:editId="5DCE05AF">
            <wp:extent cx="3897258" cy="3739794"/>
            <wp:effectExtent l="19050" t="19050" r="27305" b="13335"/>
            <wp:docPr id="271546944" name="Picture 4">
              <a:extLst xmlns:a="http://schemas.openxmlformats.org/drawingml/2006/main">
                <a:ext uri="{FF2B5EF4-FFF2-40B4-BE49-F238E27FC236}">
                  <a16:creationId xmlns:a16="http://schemas.microsoft.com/office/drawing/2014/main" id="{DBD5C57A-1696-FA8D-94FE-327FB6B761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DBD5C57A-1696-FA8D-94FE-327FB6B7617C}"/>
                        </a:ext>
                      </a:extLst>
                    </pic:cNvPr>
                    <pic:cNvPicPr>
                      <a:picLocks noChangeAspect="1"/>
                    </pic:cNvPicPr>
                  </pic:nvPicPr>
                  <pic:blipFill>
                    <a:blip r:embed="rId33"/>
                    <a:stretch>
                      <a:fillRect/>
                    </a:stretch>
                  </pic:blipFill>
                  <pic:spPr>
                    <a:xfrm>
                      <a:off x="0" y="0"/>
                      <a:ext cx="3905274" cy="3747487"/>
                    </a:xfrm>
                    <a:prstGeom prst="rect">
                      <a:avLst/>
                    </a:prstGeom>
                    <a:ln>
                      <a:solidFill>
                        <a:schemeClr val="bg1">
                          <a:lumMod val="65000"/>
                        </a:schemeClr>
                      </a:solidFill>
                    </a:ln>
                  </pic:spPr>
                </pic:pic>
              </a:graphicData>
            </a:graphic>
          </wp:inline>
        </w:drawing>
      </w:r>
    </w:p>
    <w:p w14:paraId="06D3A391" w14:textId="628DAF44" w:rsidR="009D6FE1" w:rsidRPr="00B211D2" w:rsidRDefault="00B211D2" w:rsidP="00B211D2">
      <w:pPr>
        <w:pStyle w:val="Caption"/>
        <w:jc w:val="center"/>
        <w:rPr>
          <w:rFonts w:ascii="Times New Roman" w:hAnsi="Times New Roman" w:cs="Times New Roman"/>
          <w:b/>
          <w:bCs/>
          <w:i w:val="0"/>
          <w:iCs w:val="0"/>
          <w:color w:val="auto"/>
          <w:sz w:val="28"/>
          <w:szCs w:val="28"/>
        </w:rPr>
      </w:pPr>
      <w:r w:rsidRPr="00B211D2">
        <w:rPr>
          <w:rFonts w:ascii="Times New Roman" w:hAnsi="Times New Roman" w:cs="Times New Roman"/>
          <w:i w:val="0"/>
          <w:iCs w:val="0"/>
          <w:color w:val="auto"/>
          <w:sz w:val="28"/>
          <w:szCs w:val="28"/>
        </w:rPr>
        <w:t>(2</w:t>
      </w:r>
      <w:r w:rsidR="00182041">
        <w:rPr>
          <w:rFonts w:ascii="Times New Roman" w:hAnsi="Times New Roman" w:cs="Times New Roman"/>
          <w:i w:val="0"/>
          <w:iCs w:val="0"/>
          <w:color w:val="auto"/>
          <w:sz w:val="28"/>
          <w:szCs w:val="28"/>
        </w:rPr>
        <w:t>3</w:t>
      </w:r>
      <w:r w:rsidRPr="00B211D2">
        <w:rPr>
          <w:rFonts w:ascii="Times New Roman" w:hAnsi="Times New Roman" w:cs="Times New Roman"/>
          <w:i w:val="0"/>
          <w:iCs w:val="0"/>
          <w:color w:val="auto"/>
          <w:sz w:val="28"/>
          <w:szCs w:val="28"/>
        </w:rPr>
        <w:t>)</w:t>
      </w:r>
    </w:p>
    <w:p w14:paraId="671BC90B" w14:textId="77777777" w:rsidR="009D6FE1" w:rsidRDefault="009D6FE1">
      <w:pPr>
        <w:spacing w:before="0" w:after="0"/>
        <w:ind w:left="0" w:right="0"/>
        <w:rPr>
          <w:rFonts w:ascii="Times New Roman" w:hAnsi="Times New Roman" w:cs="Times New Roman"/>
          <w:color w:val="000000" w:themeColor="text1"/>
          <w:sz w:val="48"/>
          <w:szCs w:val="48"/>
        </w:rPr>
      </w:pPr>
      <w:r>
        <w:rPr>
          <w:rFonts w:ascii="Times New Roman" w:hAnsi="Times New Roman" w:cs="Times New Roman"/>
          <w:b/>
          <w:bCs/>
          <w:color w:val="000000" w:themeColor="text1"/>
          <w:sz w:val="48"/>
          <w:szCs w:val="48"/>
        </w:rPr>
        <w:br w:type="page"/>
      </w:r>
    </w:p>
    <w:p w14:paraId="7BE462E0" w14:textId="1E95944F" w:rsidR="009D6FE1" w:rsidRDefault="009D6FE1" w:rsidP="009D6FE1">
      <w:pPr>
        <w:pStyle w:val="Signature"/>
        <w:numPr>
          <w:ilvl w:val="0"/>
          <w:numId w:val="17"/>
        </w:numPr>
        <w:rPr>
          <w:rFonts w:ascii="Times New Roman" w:hAnsi="Times New Roman" w:cs="Times New Roman"/>
          <w:b w:val="0"/>
          <w:bCs w:val="0"/>
          <w:color w:val="000000" w:themeColor="text1"/>
          <w:sz w:val="48"/>
          <w:szCs w:val="48"/>
        </w:rPr>
      </w:pPr>
      <w:r>
        <w:rPr>
          <w:rFonts w:ascii="Times New Roman" w:hAnsi="Times New Roman" w:cs="Times New Roman"/>
          <w:b w:val="0"/>
          <w:bCs w:val="0"/>
          <w:color w:val="000000" w:themeColor="text1"/>
          <w:sz w:val="48"/>
          <w:szCs w:val="48"/>
        </w:rPr>
        <w:lastRenderedPageBreak/>
        <w:t xml:space="preserve">Answer </w:t>
      </w:r>
    </w:p>
    <w:p w14:paraId="770930AD" w14:textId="77777777" w:rsidR="009D6FE1" w:rsidRDefault="009D6FE1" w:rsidP="009D6FE1">
      <w:pPr>
        <w:pStyle w:val="Signature"/>
        <w:rPr>
          <w:rFonts w:ascii="Times New Roman" w:hAnsi="Times New Roman" w:cs="Times New Roman"/>
          <w:b w:val="0"/>
          <w:bCs w:val="0"/>
          <w:color w:val="000000" w:themeColor="text1"/>
          <w:sz w:val="48"/>
          <w:szCs w:val="48"/>
        </w:rPr>
      </w:pPr>
    </w:p>
    <w:p w14:paraId="701C3BB2" w14:textId="77777777" w:rsidR="009D6FE1" w:rsidRDefault="009D6FE1" w:rsidP="009D6FE1">
      <w:pPr>
        <w:rPr>
          <w:rFonts w:ascii="Times New Roman" w:hAnsi="Times New Roman" w:cs="Times New Roman"/>
          <w:color w:val="000000" w:themeColor="text1"/>
          <w:sz w:val="38"/>
          <w:szCs w:val="38"/>
        </w:rPr>
      </w:pPr>
      <w:r w:rsidRPr="00FA451F">
        <w:rPr>
          <w:rFonts w:ascii="Times New Roman" w:hAnsi="Times New Roman" w:cs="Times New Roman"/>
          <w:color w:val="000000" w:themeColor="text1"/>
          <w:sz w:val="38"/>
          <w:szCs w:val="38"/>
        </w:rPr>
        <w:t xml:space="preserve">We follow these steps to solve it : </w:t>
      </w:r>
    </w:p>
    <w:p w14:paraId="178ECBA7" w14:textId="4819FDA3" w:rsidR="009D6FE1" w:rsidRPr="009D6FE1" w:rsidRDefault="009D6FE1" w:rsidP="009D6FE1">
      <w:pPr>
        <w:pStyle w:val="Signature"/>
        <w:numPr>
          <w:ilvl w:val="0"/>
          <w:numId w:val="24"/>
        </w:numPr>
        <w:rPr>
          <w:rFonts w:ascii="Times New Roman" w:hAnsi="Times New Roman" w:cs="Times New Roman"/>
          <w:b w:val="0"/>
          <w:bCs w:val="0"/>
          <w:color w:val="000000" w:themeColor="text1"/>
          <w:sz w:val="36"/>
          <w:szCs w:val="36"/>
        </w:rPr>
      </w:pPr>
      <w:r w:rsidRPr="009D6FE1">
        <w:rPr>
          <w:rFonts w:ascii="Times New Roman" w:hAnsi="Times New Roman" w:cs="Times New Roman"/>
          <w:b w:val="0"/>
          <w:bCs w:val="0"/>
          <w:color w:val="000000" w:themeColor="text1"/>
          <w:sz w:val="36"/>
          <w:szCs w:val="36"/>
        </w:rPr>
        <w:t>Prompt the user for the number of rectangles</w:t>
      </w:r>
    </w:p>
    <w:p w14:paraId="5C278282" w14:textId="77777777" w:rsidR="009D6FE1" w:rsidRPr="009D6FE1" w:rsidRDefault="009D6FE1" w:rsidP="009D6FE1">
      <w:pPr>
        <w:pStyle w:val="Signature"/>
        <w:rPr>
          <w:rFonts w:ascii="Times New Roman" w:hAnsi="Times New Roman" w:cs="Times New Roman"/>
          <w:b w:val="0"/>
          <w:bCs w:val="0"/>
          <w:color w:val="000000" w:themeColor="text1"/>
          <w:sz w:val="36"/>
          <w:szCs w:val="36"/>
        </w:rPr>
      </w:pPr>
    </w:p>
    <w:p w14:paraId="72C6A1F2" w14:textId="49475AAF" w:rsidR="009D6FE1" w:rsidRPr="009D6FE1" w:rsidRDefault="009D6FE1" w:rsidP="009D6FE1">
      <w:pPr>
        <w:pStyle w:val="Signature"/>
        <w:numPr>
          <w:ilvl w:val="0"/>
          <w:numId w:val="24"/>
        </w:numPr>
        <w:rPr>
          <w:rFonts w:ascii="Times New Roman" w:hAnsi="Times New Roman" w:cs="Times New Roman"/>
          <w:b w:val="0"/>
          <w:bCs w:val="0"/>
          <w:color w:val="000000" w:themeColor="text1"/>
          <w:sz w:val="36"/>
          <w:szCs w:val="36"/>
        </w:rPr>
      </w:pPr>
      <w:r w:rsidRPr="009D6FE1">
        <w:rPr>
          <w:rFonts w:ascii="Times New Roman" w:hAnsi="Times New Roman" w:cs="Times New Roman"/>
          <w:b w:val="0"/>
          <w:bCs w:val="0"/>
          <w:color w:val="000000" w:themeColor="text1"/>
          <w:sz w:val="36"/>
          <w:szCs w:val="36"/>
        </w:rPr>
        <w:t>Identify the essential coordinates to make a rectangle</w:t>
      </w:r>
    </w:p>
    <w:p w14:paraId="493FB042" w14:textId="77777777" w:rsidR="009D6FE1" w:rsidRPr="009D6FE1" w:rsidRDefault="009D6FE1" w:rsidP="009D6FE1">
      <w:pPr>
        <w:pStyle w:val="Signature"/>
        <w:rPr>
          <w:rFonts w:ascii="Times New Roman" w:hAnsi="Times New Roman" w:cs="Times New Roman"/>
          <w:b w:val="0"/>
          <w:bCs w:val="0"/>
          <w:color w:val="000000" w:themeColor="text1"/>
          <w:sz w:val="36"/>
          <w:szCs w:val="36"/>
        </w:rPr>
      </w:pPr>
    </w:p>
    <w:p w14:paraId="2B59AAD2" w14:textId="1DD9C41B" w:rsidR="009D6FE1" w:rsidRPr="009D6FE1" w:rsidRDefault="009D6FE1" w:rsidP="009D6FE1">
      <w:pPr>
        <w:pStyle w:val="Signature"/>
        <w:numPr>
          <w:ilvl w:val="0"/>
          <w:numId w:val="24"/>
        </w:numPr>
        <w:rPr>
          <w:rFonts w:ascii="Times New Roman" w:hAnsi="Times New Roman" w:cs="Times New Roman"/>
          <w:b w:val="0"/>
          <w:bCs w:val="0"/>
          <w:color w:val="000000" w:themeColor="text1"/>
          <w:sz w:val="36"/>
          <w:szCs w:val="36"/>
        </w:rPr>
      </w:pPr>
      <w:r w:rsidRPr="009D6FE1">
        <w:rPr>
          <w:rFonts w:ascii="Times New Roman" w:hAnsi="Times New Roman" w:cs="Times New Roman"/>
          <w:b w:val="0"/>
          <w:bCs w:val="0"/>
          <w:color w:val="000000" w:themeColor="text1"/>
          <w:sz w:val="36"/>
          <w:szCs w:val="36"/>
        </w:rPr>
        <w:t>Create the “for” loop and identify the amount of change for coordinates in each level</w:t>
      </w:r>
    </w:p>
    <w:p w14:paraId="29FB01C6" w14:textId="77777777" w:rsidR="009D6FE1" w:rsidRPr="009D6FE1" w:rsidRDefault="009D6FE1" w:rsidP="009D6FE1">
      <w:pPr>
        <w:pStyle w:val="Signature"/>
        <w:rPr>
          <w:rFonts w:ascii="Times New Roman" w:hAnsi="Times New Roman" w:cs="Times New Roman"/>
          <w:b w:val="0"/>
          <w:bCs w:val="0"/>
          <w:color w:val="000000" w:themeColor="text1"/>
          <w:sz w:val="36"/>
          <w:szCs w:val="36"/>
        </w:rPr>
      </w:pPr>
    </w:p>
    <w:p w14:paraId="4F8E7BE1" w14:textId="5E4378BE" w:rsidR="009D6FE1" w:rsidRPr="009D6FE1" w:rsidRDefault="009D6FE1" w:rsidP="009D6FE1">
      <w:pPr>
        <w:pStyle w:val="Signature"/>
        <w:numPr>
          <w:ilvl w:val="0"/>
          <w:numId w:val="24"/>
        </w:numPr>
        <w:rPr>
          <w:rFonts w:ascii="Times New Roman" w:hAnsi="Times New Roman" w:cs="Times New Roman"/>
          <w:b w:val="0"/>
          <w:bCs w:val="0"/>
          <w:color w:val="000000" w:themeColor="text1"/>
          <w:sz w:val="36"/>
          <w:szCs w:val="36"/>
        </w:rPr>
      </w:pPr>
      <w:r w:rsidRPr="009D6FE1">
        <w:rPr>
          <w:rFonts w:ascii="Times New Roman" w:hAnsi="Times New Roman" w:cs="Times New Roman"/>
          <w:b w:val="0"/>
          <w:bCs w:val="0"/>
          <w:color w:val="000000" w:themeColor="text1"/>
          <w:sz w:val="36"/>
          <w:szCs w:val="36"/>
        </w:rPr>
        <w:t>Create the rectangle and mention “curvature” , “line style” and so forth</w:t>
      </w:r>
    </w:p>
    <w:p w14:paraId="76174979" w14:textId="77777777" w:rsidR="009D6FE1" w:rsidRDefault="009D6FE1" w:rsidP="00B211D2">
      <w:pPr>
        <w:pStyle w:val="Signature"/>
        <w:ind w:left="0"/>
        <w:rPr>
          <w:rFonts w:ascii="Times New Roman" w:hAnsi="Times New Roman" w:cs="Times New Roman"/>
          <w:b w:val="0"/>
          <w:bCs w:val="0"/>
          <w:color w:val="000000" w:themeColor="text1"/>
          <w:sz w:val="40"/>
          <w:szCs w:val="40"/>
        </w:rPr>
      </w:pPr>
    </w:p>
    <w:p w14:paraId="0CB925B6" w14:textId="2E8ACF32" w:rsidR="009D6FE1" w:rsidRDefault="009D6FE1" w:rsidP="009D6FE1">
      <w:pPr>
        <w:pStyle w:val="ListParagraph"/>
        <w:numPr>
          <w:ilvl w:val="0"/>
          <w:numId w:val="11"/>
        </w:numPr>
        <w:rPr>
          <w:rFonts w:ascii="Times New Roman" w:hAnsi="Times New Roman" w:cs="Times New Roman"/>
          <w:color w:val="auto"/>
          <w:sz w:val="44"/>
          <w:szCs w:val="44"/>
        </w:rPr>
      </w:pPr>
      <w:r w:rsidRPr="006420C6">
        <w:rPr>
          <w:rFonts w:ascii="Times New Roman" w:hAnsi="Times New Roman" w:cs="Times New Roman"/>
          <w:color w:val="auto"/>
          <w:sz w:val="44"/>
          <w:szCs w:val="44"/>
        </w:rPr>
        <w:t xml:space="preserve">The Matlab script of question </w:t>
      </w:r>
      <w:r>
        <w:rPr>
          <w:rFonts w:ascii="Times New Roman" w:hAnsi="Times New Roman" w:cs="Times New Roman"/>
          <w:color w:val="auto"/>
          <w:sz w:val="44"/>
          <w:szCs w:val="44"/>
        </w:rPr>
        <w:t>5</w:t>
      </w:r>
    </w:p>
    <w:p w14:paraId="6D03D5C4" w14:textId="77777777" w:rsidR="009D6FE1" w:rsidRDefault="009D6FE1" w:rsidP="009D6FE1">
      <w:pPr>
        <w:pStyle w:val="ListParagraph"/>
        <w:ind w:left="1440"/>
        <w:rPr>
          <w:rFonts w:ascii="Times New Roman" w:hAnsi="Times New Roman" w:cs="Times New Roman"/>
          <w:color w:val="auto"/>
          <w:sz w:val="44"/>
          <w:szCs w:val="44"/>
        </w:rPr>
      </w:pPr>
    </w:p>
    <w:p w14:paraId="6DDF2FA0" w14:textId="5D2F8DBC" w:rsidR="00B211D2" w:rsidRDefault="00182041" w:rsidP="00B211D2">
      <w:pPr>
        <w:keepNext/>
        <w:jc w:val="center"/>
      </w:pPr>
      <w:r>
        <w:rPr>
          <w:noProof/>
        </w:rPr>
        <mc:AlternateContent>
          <mc:Choice Requires="wps">
            <w:drawing>
              <wp:anchor distT="0" distB="0" distL="114300" distR="114300" simplePos="0" relativeHeight="251705344" behindDoc="0" locked="0" layoutInCell="1" allowOverlap="1" wp14:anchorId="045D4822" wp14:editId="53A96154">
                <wp:simplePos x="0" y="0"/>
                <wp:positionH relativeFrom="column">
                  <wp:posOffset>1838528</wp:posOffset>
                </wp:positionH>
                <wp:positionV relativeFrom="paragraph">
                  <wp:posOffset>1732199</wp:posOffset>
                </wp:positionV>
                <wp:extent cx="3968885" cy="350196"/>
                <wp:effectExtent l="0" t="0" r="12700" b="12065"/>
                <wp:wrapNone/>
                <wp:docPr id="584034598" name="Rectangle: Rounded Corners 2"/>
                <wp:cNvGraphicFramePr/>
                <a:graphic xmlns:a="http://schemas.openxmlformats.org/drawingml/2006/main">
                  <a:graphicData uri="http://schemas.microsoft.com/office/word/2010/wordprocessingShape">
                    <wps:wsp>
                      <wps:cNvSpPr/>
                      <wps:spPr>
                        <a:xfrm>
                          <a:off x="0" y="0"/>
                          <a:ext cx="3968885" cy="350196"/>
                        </a:xfrm>
                        <a:prstGeom prst="roundRect">
                          <a:avLst/>
                        </a:prstGeom>
                        <a:noFill/>
                        <a:ln w="9525" cap="flat" cmpd="sng" algn="ctr">
                          <a:solidFill>
                            <a:srgbClr val="FF0000"/>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4D9A721" id="Rectangle: Rounded Corners 2" o:spid="_x0000_s1026" style="position:absolute;margin-left:144.75pt;margin-top:136.4pt;width:312.5pt;height:27.5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" filled="f" strokecolor="red"/>
            </w:pict>
          </mc:Fallback>
        </mc:AlternateContent>
      </w:r>
      <w:r w:rsidR="009D6FE1" w:rsidRPr="009D6FE1">
        <w:rPr>
          <w:rFonts w:ascii="Times New Roman" w:hAnsi="Times New Roman" w:cs="Times New Roman"/>
          <w:noProof/>
          <w:color w:val="auto"/>
          <w:sz w:val="44"/>
          <w:szCs w:val="44"/>
        </w:rPr>
        <w:drawing>
          <wp:inline distT="0" distB="0" distL="0" distR="0" wp14:anchorId="521CD563" wp14:editId="489F2755">
            <wp:extent cx="4912616" cy="2669059"/>
            <wp:effectExtent l="19050" t="19050" r="21590" b="17145"/>
            <wp:docPr id="717465205" name="Picture 5">
              <a:extLst xmlns:a="http://schemas.openxmlformats.org/drawingml/2006/main">
                <a:ext uri="{FF2B5EF4-FFF2-40B4-BE49-F238E27FC236}">
                  <a16:creationId xmlns:a16="http://schemas.microsoft.com/office/drawing/2014/main" id="{52DBD5BE-4D33-287C-4D9C-80110C168DA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52DBD5BE-4D33-287C-4D9C-80110C168DA0}"/>
                        </a:ext>
                      </a:extLst>
                    </pic:cNvPr>
                    <pic:cNvPicPr>
                      <a:picLocks noChangeAspect="1"/>
                    </pic:cNvPicPr>
                  </pic:nvPicPr>
                  <pic:blipFill>
                    <a:blip r:embed="rId34"/>
                    <a:stretch>
                      <a:fillRect/>
                    </a:stretch>
                  </pic:blipFill>
                  <pic:spPr>
                    <a:xfrm>
                      <a:off x="0" y="0"/>
                      <a:ext cx="4925933" cy="2676294"/>
                    </a:xfrm>
                    <a:prstGeom prst="rect">
                      <a:avLst/>
                    </a:prstGeom>
                    <a:ln>
                      <a:solidFill>
                        <a:schemeClr val="bg1">
                          <a:lumMod val="65000"/>
                        </a:schemeClr>
                      </a:solidFill>
                    </a:ln>
                  </pic:spPr>
                </pic:pic>
              </a:graphicData>
            </a:graphic>
          </wp:inline>
        </w:drawing>
      </w:r>
    </w:p>
    <w:p w14:paraId="6C78E0BB" w14:textId="6D226FFF" w:rsidR="009D6FE1" w:rsidRPr="00B211D2" w:rsidRDefault="00B211D2" w:rsidP="00B211D2">
      <w:pPr>
        <w:pStyle w:val="Caption"/>
        <w:jc w:val="center"/>
        <w:rPr>
          <w:rFonts w:ascii="Times New Roman" w:hAnsi="Times New Roman" w:cs="Times New Roman"/>
          <w:i w:val="0"/>
          <w:iCs w:val="0"/>
          <w:color w:val="auto"/>
          <w:sz w:val="28"/>
          <w:szCs w:val="28"/>
        </w:rPr>
      </w:pPr>
      <w:r w:rsidRPr="00B211D2">
        <w:rPr>
          <w:rFonts w:ascii="Times New Roman" w:hAnsi="Times New Roman" w:cs="Times New Roman"/>
          <w:i w:val="0"/>
          <w:iCs w:val="0"/>
          <w:color w:val="auto"/>
          <w:sz w:val="28"/>
          <w:szCs w:val="28"/>
        </w:rPr>
        <w:t>(2</w:t>
      </w:r>
      <w:r w:rsidR="00182041">
        <w:rPr>
          <w:rFonts w:ascii="Times New Roman" w:hAnsi="Times New Roman" w:cs="Times New Roman"/>
          <w:i w:val="0"/>
          <w:iCs w:val="0"/>
          <w:color w:val="auto"/>
          <w:sz w:val="28"/>
          <w:szCs w:val="28"/>
        </w:rPr>
        <w:t>4</w:t>
      </w:r>
      <w:r w:rsidRPr="00B211D2">
        <w:rPr>
          <w:rFonts w:ascii="Times New Roman" w:hAnsi="Times New Roman" w:cs="Times New Roman"/>
          <w:i w:val="0"/>
          <w:iCs w:val="0"/>
          <w:color w:val="auto"/>
          <w:sz w:val="28"/>
          <w:szCs w:val="28"/>
        </w:rPr>
        <w:t>)</w:t>
      </w:r>
    </w:p>
    <w:p w14:paraId="73A18CD1" w14:textId="77777777" w:rsidR="009D6FE1" w:rsidRPr="009D6FE1" w:rsidRDefault="009D6FE1" w:rsidP="009D6FE1">
      <w:pPr>
        <w:pStyle w:val="Signature"/>
        <w:rPr>
          <w:rFonts w:ascii="Times New Roman" w:hAnsi="Times New Roman" w:cs="Times New Roman"/>
          <w:b w:val="0"/>
          <w:bCs w:val="0"/>
          <w:color w:val="000000" w:themeColor="text1"/>
          <w:sz w:val="40"/>
          <w:szCs w:val="40"/>
        </w:rPr>
      </w:pPr>
    </w:p>
    <w:p w14:paraId="61190AD0" w14:textId="72029E14" w:rsidR="001826B6" w:rsidRDefault="009D6FE1" w:rsidP="001826B6">
      <w:pPr>
        <w:rPr>
          <w:rFonts w:ascii="Times New Roman" w:hAnsi="Times New Roman" w:cs="Times New Roman"/>
          <w:color w:val="auto"/>
          <w:sz w:val="36"/>
          <w:szCs w:val="36"/>
        </w:rPr>
      </w:pPr>
      <w:r w:rsidRPr="009D6FE1">
        <w:rPr>
          <w:rFonts w:ascii="Times New Roman" w:hAnsi="Times New Roman" w:cs="Times New Roman"/>
          <w:color w:val="auto"/>
          <w:sz w:val="36"/>
          <w:szCs w:val="36"/>
        </w:rPr>
        <w:t>By following the above steps the result will be like :</w:t>
      </w:r>
    </w:p>
    <w:p w14:paraId="34089008" w14:textId="2FE58425" w:rsidR="009D6FE1" w:rsidRDefault="009D6FE1" w:rsidP="001826B6">
      <w:pPr>
        <w:rPr>
          <w:rFonts w:ascii="Times New Roman" w:hAnsi="Times New Roman" w:cs="Times New Roman"/>
          <w:color w:val="auto"/>
          <w:sz w:val="36"/>
          <w:szCs w:val="36"/>
        </w:rPr>
      </w:pPr>
      <w:r>
        <w:rPr>
          <w:rFonts w:ascii="Times New Roman" w:hAnsi="Times New Roman" w:cs="Times New Roman"/>
          <w:color w:val="auto"/>
          <w:sz w:val="36"/>
          <w:szCs w:val="36"/>
        </w:rPr>
        <w:t>( For example</w:t>
      </w:r>
      <w:r w:rsidR="006729DD">
        <w:rPr>
          <w:rFonts w:ascii="Times New Roman" w:hAnsi="Times New Roman" w:cs="Times New Roman"/>
          <w:color w:val="auto"/>
          <w:sz w:val="36"/>
          <w:szCs w:val="36"/>
        </w:rPr>
        <w:t xml:space="preserve"> the input value receives 10)</w:t>
      </w:r>
    </w:p>
    <w:p w14:paraId="3347E988" w14:textId="77777777" w:rsidR="006729DD" w:rsidRDefault="006729DD" w:rsidP="001826B6">
      <w:pPr>
        <w:rPr>
          <w:rFonts w:ascii="Times New Roman" w:hAnsi="Times New Roman" w:cs="Times New Roman"/>
          <w:color w:val="auto"/>
          <w:sz w:val="36"/>
          <w:szCs w:val="36"/>
        </w:rPr>
      </w:pPr>
    </w:p>
    <w:p w14:paraId="0334BF14" w14:textId="77777777" w:rsidR="00B211D2" w:rsidRDefault="009D6FE1" w:rsidP="00B211D2">
      <w:pPr>
        <w:keepNext/>
        <w:jc w:val="center"/>
      </w:pPr>
      <w:r w:rsidRPr="009D6FE1">
        <w:rPr>
          <w:rFonts w:ascii="Times New Roman" w:hAnsi="Times New Roman" w:cs="Times New Roman"/>
          <w:noProof/>
          <w:color w:val="auto"/>
          <w:sz w:val="36"/>
          <w:szCs w:val="36"/>
        </w:rPr>
        <w:drawing>
          <wp:inline distT="0" distB="0" distL="0" distR="0" wp14:anchorId="4562CC40" wp14:editId="004FFF12">
            <wp:extent cx="5205573" cy="3904180"/>
            <wp:effectExtent l="19050" t="19050" r="14605" b="20320"/>
            <wp:docPr id="1857415356" name="Picture 7">
              <a:extLst xmlns:a="http://schemas.openxmlformats.org/drawingml/2006/main">
                <a:ext uri="{FF2B5EF4-FFF2-40B4-BE49-F238E27FC236}">
                  <a16:creationId xmlns:a16="http://schemas.microsoft.com/office/drawing/2014/main" id="{EAA8EF14-C70E-3836-A417-0A5757E06CF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EAA8EF14-C70E-3836-A417-0A5757E06CFE}"/>
                        </a:ext>
                      </a:extLst>
                    </pic:cNvPr>
                    <pic:cNvPicPr>
                      <a:picLocks noChangeAspect="1"/>
                    </pic:cNvPicPr>
                  </pic:nvPicPr>
                  <pic:blipFill>
                    <a:blip r:embed="rId35"/>
                    <a:stretch>
                      <a:fillRect/>
                    </a:stretch>
                  </pic:blipFill>
                  <pic:spPr>
                    <a:xfrm>
                      <a:off x="0" y="0"/>
                      <a:ext cx="5211028" cy="3908271"/>
                    </a:xfrm>
                    <a:prstGeom prst="rect">
                      <a:avLst/>
                    </a:prstGeom>
                    <a:ln>
                      <a:solidFill>
                        <a:schemeClr val="bg1">
                          <a:lumMod val="65000"/>
                        </a:schemeClr>
                      </a:solidFill>
                    </a:ln>
                  </pic:spPr>
                </pic:pic>
              </a:graphicData>
            </a:graphic>
          </wp:inline>
        </w:drawing>
      </w:r>
    </w:p>
    <w:p w14:paraId="2131C747" w14:textId="5894AB12" w:rsidR="009D6FE1" w:rsidRPr="00B211D2" w:rsidRDefault="00B211D2" w:rsidP="00B211D2">
      <w:pPr>
        <w:pStyle w:val="Caption"/>
        <w:jc w:val="center"/>
        <w:rPr>
          <w:rFonts w:ascii="Times New Roman" w:hAnsi="Times New Roman" w:cs="Times New Roman"/>
          <w:i w:val="0"/>
          <w:iCs w:val="0"/>
          <w:color w:val="auto"/>
          <w:sz w:val="28"/>
          <w:szCs w:val="28"/>
        </w:rPr>
      </w:pPr>
      <w:r w:rsidRPr="00B211D2">
        <w:rPr>
          <w:rFonts w:ascii="Times New Roman" w:hAnsi="Times New Roman" w:cs="Times New Roman"/>
          <w:i w:val="0"/>
          <w:iCs w:val="0"/>
          <w:color w:val="auto"/>
          <w:sz w:val="28"/>
          <w:szCs w:val="28"/>
        </w:rPr>
        <w:t>(2</w:t>
      </w:r>
      <w:r w:rsidR="00182041">
        <w:rPr>
          <w:rFonts w:ascii="Times New Roman" w:hAnsi="Times New Roman" w:cs="Times New Roman"/>
          <w:i w:val="0"/>
          <w:iCs w:val="0"/>
          <w:color w:val="auto"/>
          <w:sz w:val="28"/>
          <w:szCs w:val="28"/>
        </w:rPr>
        <w:t>5</w:t>
      </w:r>
      <w:r w:rsidRPr="00B211D2">
        <w:rPr>
          <w:rFonts w:ascii="Times New Roman" w:hAnsi="Times New Roman" w:cs="Times New Roman"/>
          <w:i w:val="0"/>
          <w:iCs w:val="0"/>
          <w:color w:val="auto"/>
          <w:sz w:val="28"/>
          <w:szCs w:val="28"/>
        </w:rPr>
        <w:t>)</w:t>
      </w:r>
    </w:p>
    <w:p w14:paraId="138E6348" w14:textId="58837B00" w:rsidR="006729DD" w:rsidRDefault="006729DD">
      <w:pPr>
        <w:spacing w:before="0" w:after="0"/>
        <w:ind w:left="0" w:right="0"/>
        <w:rPr>
          <w:rFonts w:ascii="Times New Roman" w:hAnsi="Times New Roman" w:cs="Times New Roman"/>
          <w:color w:val="auto"/>
          <w:sz w:val="36"/>
          <w:szCs w:val="36"/>
        </w:rPr>
      </w:pPr>
      <w:r>
        <w:rPr>
          <w:rFonts w:ascii="Times New Roman" w:hAnsi="Times New Roman" w:cs="Times New Roman"/>
          <w:color w:val="auto"/>
          <w:sz w:val="36"/>
          <w:szCs w:val="36"/>
        </w:rPr>
        <w:br w:type="page"/>
      </w:r>
    </w:p>
    <w:p w14:paraId="141B5C68" w14:textId="2598E735" w:rsidR="00182041" w:rsidRDefault="007C0D90" w:rsidP="00182041">
      <w:pPr>
        <w:pStyle w:val="Signature"/>
        <w:numPr>
          <w:ilvl w:val="0"/>
          <w:numId w:val="4"/>
        </w:numPr>
        <w:rPr>
          <w:rFonts w:ascii="Times New Roman" w:hAnsi="Times New Roman" w:cs="Times New Roman"/>
          <w:b w:val="0"/>
          <w:bCs w:val="0"/>
          <w:color w:val="000000" w:themeColor="text1"/>
          <w:sz w:val="48"/>
          <w:szCs w:val="48"/>
        </w:rPr>
      </w:pPr>
      <w:r w:rsidRPr="007C0D90">
        <w:rPr>
          <w:rFonts w:ascii="Times New Roman" w:hAnsi="Times New Roman" w:cs="Times New Roman"/>
          <w:b w:val="0"/>
          <w:bCs w:val="0"/>
          <w:color w:val="000000" w:themeColor="text1"/>
          <w:sz w:val="48"/>
          <w:szCs w:val="48"/>
        </w:rPr>
        <w:lastRenderedPageBreak/>
        <w:t>Coding a hockey rink</w:t>
      </w:r>
    </w:p>
    <w:p w14:paraId="29DD54FE" w14:textId="77777777" w:rsidR="00182041" w:rsidRDefault="00182041" w:rsidP="00182041">
      <w:pPr>
        <w:pStyle w:val="Signature"/>
        <w:ind w:left="810"/>
        <w:rPr>
          <w:rFonts w:ascii="Times New Roman" w:hAnsi="Times New Roman" w:cs="Times New Roman"/>
          <w:b w:val="0"/>
          <w:bCs w:val="0"/>
          <w:color w:val="000000" w:themeColor="text1"/>
          <w:sz w:val="48"/>
          <w:szCs w:val="48"/>
        </w:rPr>
      </w:pPr>
    </w:p>
    <w:p w14:paraId="396219C4" w14:textId="77777777" w:rsidR="00182041" w:rsidRDefault="00182041" w:rsidP="00182041">
      <w:pPr>
        <w:pStyle w:val="Signature"/>
        <w:ind w:left="1170"/>
        <w:rPr>
          <w:rFonts w:ascii="Times New Roman" w:hAnsi="Times New Roman" w:cs="Times New Roman"/>
          <w:b w:val="0"/>
          <w:bCs w:val="0"/>
          <w:color w:val="000000" w:themeColor="text1"/>
          <w:sz w:val="40"/>
          <w:szCs w:val="40"/>
        </w:rPr>
      </w:pPr>
      <w:r w:rsidRPr="006420C6">
        <w:rPr>
          <w:rFonts w:ascii="Times New Roman" w:hAnsi="Times New Roman" w:cs="Times New Roman"/>
          <w:b w:val="0"/>
          <w:bCs w:val="0"/>
          <w:color w:val="000000" w:themeColor="text1"/>
          <w:sz w:val="40"/>
          <w:szCs w:val="40"/>
        </w:rPr>
        <w:t>In this chapter there isn’t any new order</w:t>
      </w:r>
      <w:r>
        <w:rPr>
          <w:rFonts w:ascii="Times New Roman" w:hAnsi="Times New Roman" w:cs="Times New Roman"/>
          <w:b w:val="0"/>
          <w:bCs w:val="0"/>
          <w:color w:val="000000" w:themeColor="text1"/>
          <w:sz w:val="40"/>
          <w:szCs w:val="40"/>
        </w:rPr>
        <w:t>,either.</w:t>
      </w:r>
    </w:p>
    <w:p w14:paraId="2A3AA961" w14:textId="2945BFE3" w:rsidR="00182041" w:rsidRDefault="00151E4E" w:rsidP="00182041">
      <w:pPr>
        <w:pStyle w:val="Signature"/>
        <w:ind w:left="1170"/>
        <w:rPr>
          <w:rFonts w:ascii="Times New Roman" w:hAnsi="Times New Roman" w:cs="Times New Roman"/>
          <w:b w:val="0"/>
          <w:bCs w:val="0"/>
          <w:color w:val="000000" w:themeColor="text1"/>
          <w:sz w:val="40"/>
          <w:szCs w:val="40"/>
        </w:rPr>
      </w:pPr>
      <w:r>
        <w:rPr>
          <w:rFonts w:ascii="Times New Roman" w:hAnsi="Times New Roman" w:cs="Times New Roman"/>
          <w:b w:val="0"/>
          <w:bCs w:val="0"/>
          <w:color w:val="000000" w:themeColor="text1"/>
          <w:sz w:val="40"/>
          <w:szCs w:val="40"/>
        </w:rPr>
        <w:t>A</w:t>
      </w:r>
      <w:r w:rsidR="00182041" w:rsidRPr="006420C6">
        <w:rPr>
          <w:rFonts w:ascii="Times New Roman" w:hAnsi="Times New Roman" w:cs="Times New Roman"/>
          <w:b w:val="0"/>
          <w:bCs w:val="0"/>
          <w:color w:val="000000" w:themeColor="text1"/>
          <w:sz w:val="40"/>
          <w:szCs w:val="40"/>
        </w:rPr>
        <w:t>ll of the orders have been discussed before</w:t>
      </w:r>
      <w:r w:rsidR="00182041">
        <w:rPr>
          <w:rFonts w:ascii="Times New Roman" w:hAnsi="Times New Roman" w:cs="Times New Roman"/>
          <w:b w:val="0"/>
          <w:bCs w:val="0"/>
          <w:color w:val="000000" w:themeColor="text1"/>
          <w:sz w:val="40"/>
          <w:szCs w:val="40"/>
        </w:rPr>
        <w:t>, but there are important points in the question.</w:t>
      </w:r>
    </w:p>
    <w:p w14:paraId="2780B319" w14:textId="54C27710" w:rsidR="00182041" w:rsidRDefault="00182041" w:rsidP="00182041">
      <w:pPr>
        <w:pStyle w:val="Signature"/>
        <w:ind w:left="1170"/>
        <w:rPr>
          <w:rFonts w:ascii="Times New Roman" w:hAnsi="Times New Roman" w:cs="Times New Roman"/>
          <w:b w:val="0"/>
          <w:bCs w:val="0"/>
          <w:color w:val="000000" w:themeColor="text1"/>
          <w:sz w:val="40"/>
          <w:szCs w:val="40"/>
        </w:rPr>
      </w:pPr>
      <w:r>
        <w:rPr>
          <w:rFonts w:ascii="Times New Roman" w:hAnsi="Times New Roman" w:cs="Times New Roman"/>
          <w:b w:val="0"/>
          <w:bCs w:val="0"/>
          <w:color w:val="000000" w:themeColor="text1"/>
          <w:sz w:val="40"/>
          <w:szCs w:val="40"/>
        </w:rPr>
        <w:t xml:space="preserve">So, let’s get down to the question </w:t>
      </w:r>
      <w:r w:rsidR="00151E4E">
        <w:rPr>
          <w:rFonts w:ascii="Times New Roman" w:hAnsi="Times New Roman" w:cs="Times New Roman"/>
          <w:b w:val="0"/>
          <w:bCs w:val="0"/>
          <w:color w:val="000000" w:themeColor="text1"/>
          <w:sz w:val="40"/>
          <w:szCs w:val="40"/>
        </w:rPr>
        <w:t>6</w:t>
      </w:r>
      <w:r>
        <w:rPr>
          <w:rFonts w:ascii="Times New Roman" w:hAnsi="Times New Roman" w:cs="Times New Roman"/>
          <w:b w:val="0"/>
          <w:bCs w:val="0"/>
          <w:color w:val="000000" w:themeColor="text1"/>
          <w:sz w:val="40"/>
          <w:szCs w:val="40"/>
        </w:rPr>
        <w:t>.</w:t>
      </w:r>
    </w:p>
    <w:p w14:paraId="01E1A749" w14:textId="77777777" w:rsidR="00151E4E" w:rsidRDefault="00151E4E" w:rsidP="00151E4E">
      <w:pPr>
        <w:pStyle w:val="Signature"/>
        <w:ind w:left="0"/>
        <w:rPr>
          <w:rFonts w:ascii="Times New Roman" w:hAnsi="Times New Roman" w:cs="Times New Roman"/>
          <w:b w:val="0"/>
          <w:bCs w:val="0"/>
          <w:color w:val="000000" w:themeColor="text1"/>
          <w:sz w:val="40"/>
          <w:szCs w:val="40"/>
        </w:rPr>
      </w:pPr>
    </w:p>
    <w:p w14:paraId="1568FE9A" w14:textId="77777777" w:rsidR="00151E4E" w:rsidRDefault="00151E4E" w:rsidP="00182041">
      <w:pPr>
        <w:pStyle w:val="Signature"/>
        <w:ind w:left="1170"/>
        <w:rPr>
          <w:rFonts w:ascii="Times New Roman" w:hAnsi="Times New Roman" w:cs="Times New Roman"/>
          <w:b w:val="0"/>
          <w:bCs w:val="0"/>
          <w:color w:val="000000" w:themeColor="text1"/>
          <w:sz w:val="40"/>
          <w:szCs w:val="40"/>
        </w:rPr>
      </w:pPr>
    </w:p>
    <w:p w14:paraId="75F3EF92" w14:textId="7AC97F24" w:rsidR="00182041" w:rsidRDefault="00151E4E" w:rsidP="00151E4E">
      <w:pPr>
        <w:pStyle w:val="Signature"/>
        <w:numPr>
          <w:ilvl w:val="0"/>
          <w:numId w:val="23"/>
        </w:numPr>
        <w:rPr>
          <w:rFonts w:ascii="Times New Roman" w:hAnsi="Times New Roman" w:cs="Times New Roman"/>
          <w:b w:val="0"/>
          <w:bCs w:val="0"/>
          <w:color w:val="000000" w:themeColor="text1"/>
          <w:sz w:val="48"/>
          <w:szCs w:val="48"/>
        </w:rPr>
      </w:pPr>
      <w:r>
        <w:rPr>
          <w:rFonts w:ascii="Times New Roman" w:hAnsi="Times New Roman" w:cs="Times New Roman"/>
          <w:b w:val="0"/>
          <w:bCs w:val="0"/>
          <w:color w:val="000000" w:themeColor="text1"/>
          <w:sz w:val="48"/>
          <w:szCs w:val="48"/>
        </w:rPr>
        <w:t>Question 6</w:t>
      </w:r>
    </w:p>
    <w:p w14:paraId="49D9642C" w14:textId="77777777" w:rsidR="00151E4E" w:rsidRDefault="00151E4E" w:rsidP="00151E4E">
      <w:pPr>
        <w:pStyle w:val="Signature"/>
        <w:ind w:left="1080"/>
        <w:rPr>
          <w:rFonts w:ascii="Times New Roman" w:hAnsi="Times New Roman" w:cs="Times New Roman"/>
          <w:b w:val="0"/>
          <w:bCs w:val="0"/>
          <w:color w:val="000000" w:themeColor="text1"/>
          <w:sz w:val="48"/>
          <w:szCs w:val="48"/>
        </w:rPr>
      </w:pPr>
    </w:p>
    <w:p w14:paraId="2B18500F" w14:textId="48DB3B5D" w:rsidR="00151E4E" w:rsidRPr="00151E4E" w:rsidRDefault="00151E4E" w:rsidP="00151E4E">
      <w:pPr>
        <w:rPr>
          <w:rFonts w:ascii="Times New Roman" w:hAnsi="Times New Roman" w:cs="Times New Roman"/>
          <w:color w:val="000000" w:themeColor="text1"/>
          <w:sz w:val="40"/>
          <w:szCs w:val="40"/>
        </w:rPr>
      </w:pPr>
      <w:r w:rsidRPr="00784AD3">
        <w:rPr>
          <w:rFonts w:ascii="Times New Roman" w:hAnsi="Times New Roman" w:cs="Times New Roman"/>
          <w:color w:val="000000" w:themeColor="text1"/>
          <w:sz w:val="40"/>
          <w:szCs w:val="40"/>
        </w:rPr>
        <w:t>Write a script in Matlab to create the plot below.</w:t>
      </w:r>
    </w:p>
    <w:p w14:paraId="2B4E996D" w14:textId="77777777" w:rsidR="00151E4E" w:rsidRDefault="00151E4E" w:rsidP="00151E4E">
      <w:pPr>
        <w:keepNext/>
        <w:jc w:val="center"/>
      </w:pPr>
      <w:r w:rsidRPr="00151E4E">
        <w:rPr>
          <w:rFonts w:ascii="Times New Roman" w:hAnsi="Times New Roman" w:cs="Times New Roman"/>
          <w:noProof/>
          <w:color w:val="auto"/>
          <w:sz w:val="36"/>
          <w:szCs w:val="36"/>
          <w:lang w:bidi="fa-IR"/>
        </w:rPr>
        <w:drawing>
          <wp:inline distT="0" distB="0" distL="0" distR="0" wp14:anchorId="4F9C9C34" wp14:editId="4D81B531">
            <wp:extent cx="4403811" cy="3976255"/>
            <wp:effectExtent l="19050" t="19050" r="15875" b="24765"/>
            <wp:docPr id="1089500579" name="Picture 5">
              <a:extLst xmlns:a="http://schemas.openxmlformats.org/drawingml/2006/main">
                <a:ext uri="{FF2B5EF4-FFF2-40B4-BE49-F238E27FC236}">
                  <a16:creationId xmlns:a16="http://schemas.microsoft.com/office/drawing/2014/main" id="{8211AB81-3FA3-7938-CAA0-983C6EE12EE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8211AB81-3FA3-7938-CAA0-983C6EE12EEF}"/>
                        </a:ext>
                      </a:extLst>
                    </pic:cNvPr>
                    <pic:cNvPicPr>
                      <a:picLocks noChangeAspect="1"/>
                    </pic:cNvPicPr>
                  </pic:nvPicPr>
                  <pic:blipFill>
                    <a:blip r:embed="rId36"/>
                    <a:stretch>
                      <a:fillRect/>
                    </a:stretch>
                  </pic:blipFill>
                  <pic:spPr>
                    <a:xfrm>
                      <a:off x="0" y="0"/>
                      <a:ext cx="4415066" cy="3986417"/>
                    </a:xfrm>
                    <a:prstGeom prst="rect">
                      <a:avLst/>
                    </a:prstGeom>
                    <a:ln>
                      <a:solidFill>
                        <a:schemeClr val="bg1">
                          <a:lumMod val="65000"/>
                        </a:schemeClr>
                      </a:solidFill>
                    </a:ln>
                  </pic:spPr>
                </pic:pic>
              </a:graphicData>
            </a:graphic>
          </wp:inline>
        </w:drawing>
      </w:r>
    </w:p>
    <w:p w14:paraId="47129188" w14:textId="64ED9FB3" w:rsidR="00151E4E" w:rsidRDefault="00151E4E" w:rsidP="00151E4E">
      <w:pPr>
        <w:pStyle w:val="Caption"/>
        <w:jc w:val="center"/>
        <w:rPr>
          <w:rFonts w:ascii="Times New Roman" w:hAnsi="Times New Roman" w:cs="Times New Roman"/>
          <w:i w:val="0"/>
          <w:iCs w:val="0"/>
          <w:color w:val="auto"/>
          <w:sz w:val="28"/>
          <w:szCs w:val="28"/>
        </w:rPr>
      </w:pPr>
      <w:r w:rsidRPr="00151E4E">
        <w:rPr>
          <w:rFonts w:ascii="Times New Roman" w:hAnsi="Times New Roman" w:cs="Times New Roman"/>
          <w:i w:val="0"/>
          <w:iCs w:val="0"/>
          <w:color w:val="auto"/>
          <w:sz w:val="28"/>
          <w:szCs w:val="28"/>
        </w:rPr>
        <w:t>(26)</w:t>
      </w:r>
    </w:p>
    <w:p w14:paraId="0B149423" w14:textId="06CA5047" w:rsidR="00151E4E" w:rsidRDefault="00151E4E" w:rsidP="00151E4E">
      <w:pPr>
        <w:pStyle w:val="ListParagraph"/>
        <w:numPr>
          <w:ilvl w:val="0"/>
          <w:numId w:val="17"/>
        </w:numPr>
        <w:spacing w:before="0" w:after="0"/>
        <w:ind w:right="0"/>
        <w:rPr>
          <w:rFonts w:ascii="Times New Roman" w:hAnsi="Times New Roman" w:cs="Times New Roman"/>
          <w:color w:val="auto"/>
          <w:sz w:val="48"/>
          <w:szCs w:val="48"/>
        </w:rPr>
      </w:pPr>
      <w:r>
        <w:rPr>
          <w:rFonts w:ascii="Times New Roman" w:hAnsi="Times New Roman" w:cs="Times New Roman"/>
          <w:color w:val="auto"/>
          <w:sz w:val="48"/>
          <w:szCs w:val="48"/>
        </w:rPr>
        <w:lastRenderedPageBreak/>
        <w:t xml:space="preserve">Answer </w:t>
      </w:r>
    </w:p>
    <w:p w14:paraId="49490869" w14:textId="77777777" w:rsidR="00151E4E" w:rsidRDefault="00151E4E" w:rsidP="00151E4E">
      <w:pPr>
        <w:spacing w:before="0" w:after="0"/>
        <w:ind w:left="1080" w:right="0"/>
        <w:rPr>
          <w:rFonts w:ascii="Times New Roman" w:hAnsi="Times New Roman" w:cs="Times New Roman"/>
          <w:color w:val="auto"/>
          <w:sz w:val="48"/>
          <w:szCs w:val="48"/>
        </w:rPr>
      </w:pPr>
    </w:p>
    <w:p w14:paraId="4E93DFBA" w14:textId="77777777" w:rsidR="00151E4E" w:rsidRDefault="00151E4E" w:rsidP="00151E4E">
      <w:pPr>
        <w:rPr>
          <w:rFonts w:ascii="Times New Roman" w:hAnsi="Times New Roman" w:cs="Times New Roman"/>
          <w:color w:val="000000" w:themeColor="text1"/>
          <w:sz w:val="38"/>
          <w:szCs w:val="38"/>
        </w:rPr>
      </w:pPr>
      <w:r w:rsidRPr="00FA451F">
        <w:rPr>
          <w:rFonts w:ascii="Times New Roman" w:hAnsi="Times New Roman" w:cs="Times New Roman"/>
          <w:color w:val="000000" w:themeColor="text1"/>
          <w:sz w:val="38"/>
          <w:szCs w:val="38"/>
        </w:rPr>
        <w:t xml:space="preserve">We follow these steps to solve it : </w:t>
      </w:r>
    </w:p>
    <w:p w14:paraId="5CB5C8D1" w14:textId="77777777" w:rsidR="00151E4E" w:rsidRDefault="00151E4E" w:rsidP="00151E4E">
      <w:pPr>
        <w:numPr>
          <w:ilvl w:val="0"/>
          <w:numId w:val="26"/>
        </w:numPr>
        <w:spacing w:before="0" w:after="0"/>
        <w:ind w:right="0"/>
        <w:rPr>
          <w:rFonts w:ascii="Times New Roman" w:hAnsi="Times New Roman" w:cs="Times New Roman"/>
          <w:color w:val="auto"/>
          <w:sz w:val="36"/>
          <w:szCs w:val="36"/>
        </w:rPr>
      </w:pPr>
      <w:r w:rsidRPr="00151E4E">
        <w:rPr>
          <w:rFonts w:ascii="Times New Roman" w:hAnsi="Times New Roman" w:cs="Times New Roman"/>
          <w:color w:val="auto"/>
          <w:sz w:val="36"/>
          <w:szCs w:val="36"/>
        </w:rPr>
        <w:t>Assigning the limits</w:t>
      </w:r>
    </w:p>
    <w:p w14:paraId="31409DEF" w14:textId="77777777" w:rsidR="00151E4E" w:rsidRPr="00151E4E" w:rsidRDefault="00151E4E" w:rsidP="00151E4E">
      <w:pPr>
        <w:spacing w:before="0" w:after="0"/>
        <w:ind w:right="0"/>
        <w:rPr>
          <w:rFonts w:ascii="Times New Roman" w:hAnsi="Times New Roman" w:cs="Times New Roman"/>
          <w:color w:val="auto"/>
          <w:sz w:val="36"/>
          <w:szCs w:val="36"/>
        </w:rPr>
      </w:pPr>
    </w:p>
    <w:p w14:paraId="44E5D111" w14:textId="77777777" w:rsidR="00151E4E" w:rsidRDefault="00151E4E" w:rsidP="00151E4E">
      <w:pPr>
        <w:numPr>
          <w:ilvl w:val="0"/>
          <w:numId w:val="26"/>
        </w:numPr>
        <w:spacing w:before="0" w:after="0"/>
        <w:ind w:right="0"/>
        <w:rPr>
          <w:rFonts w:ascii="Times New Roman" w:hAnsi="Times New Roman" w:cs="Times New Roman"/>
          <w:color w:val="auto"/>
          <w:sz w:val="36"/>
          <w:szCs w:val="36"/>
        </w:rPr>
      </w:pPr>
      <w:r w:rsidRPr="00151E4E">
        <w:rPr>
          <w:rFonts w:ascii="Times New Roman" w:hAnsi="Times New Roman" w:cs="Times New Roman"/>
          <w:color w:val="auto"/>
          <w:sz w:val="36"/>
          <w:szCs w:val="36"/>
        </w:rPr>
        <w:t>Creating a “for” loop</w:t>
      </w:r>
    </w:p>
    <w:p w14:paraId="339841C4" w14:textId="77777777" w:rsidR="00151E4E" w:rsidRPr="00151E4E" w:rsidRDefault="00151E4E" w:rsidP="00151E4E">
      <w:pPr>
        <w:spacing w:before="0" w:after="0"/>
        <w:ind w:left="0" w:right="0"/>
        <w:rPr>
          <w:rFonts w:ascii="Times New Roman" w:hAnsi="Times New Roman" w:cs="Times New Roman"/>
          <w:color w:val="auto"/>
          <w:sz w:val="36"/>
          <w:szCs w:val="36"/>
        </w:rPr>
      </w:pPr>
    </w:p>
    <w:p w14:paraId="3F925C88" w14:textId="77777777" w:rsidR="00151E4E" w:rsidRDefault="00151E4E" w:rsidP="00151E4E">
      <w:pPr>
        <w:numPr>
          <w:ilvl w:val="0"/>
          <w:numId w:val="26"/>
        </w:numPr>
        <w:spacing w:before="0" w:after="0"/>
        <w:ind w:right="0"/>
        <w:rPr>
          <w:rFonts w:ascii="Times New Roman" w:hAnsi="Times New Roman" w:cs="Times New Roman"/>
          <w:color w:val="auto"/>
          <w:sz w:val="36"/>
          <w:szCs w:val="36"/>
        </w:rPr>
      </w:pPr>
      <w:r w:rsidRPr="00151E4E">
        <w:rPr>
          <w:rFonts w:ascii="Times New Roman" w:hAnsi="Times New Roman" w:cs="Times New Roman"/>
          <w:color w:val="auto"/>
          <w:sz w:val="36"/>
          <w:szCs w:val="36"/>
        </w:rPr>
        <w:t>Creating a plot for the red line</w:t>
      </w:r>
    </w:p>
    <w:p w14:paraId="4A237996" w14:textId="77777777" w:rsidR="00151E4E" w:rsidRPr="00151E4E" w:rsidRDefault="00151E4E" w:rsidP="00151E4E">
      <w:pPr>
        <w:spacing w:before="0" w:after="0"/>
        <w:ind w:left="0" w:right="0"/>
        <w:rPr>
          <w:rFonts w:ascii="Times New Roman" w:hAnsi="Times New Roman" w:cs="Times New Roman"/>
          <w:color w:val="auto"/>
          <w:sz w:val="36"/>
          <w:szCs w:val="36"/>
        </w:rPr>
      </w:pPr>
    </w:p>
    <w:p w14:paraId="6CF4A1B3" w14:textId="77777777" w:rsidR="00151E4E" w:rsidRDefault="00151E4E" w:rsidP="00151E4E">
      <w:pPr>
        <w:numPr>
          <w:ilvl w:val="0"/>
          <w:numId w:val="26"/>
        </w:numPr>
        <w:spacing w:before="0" w:after="0"/>
        <w:ind w:right="0"/>
        <w:rPr>
          <w:rFonts w:ascii="Times New Roman" w:hAnsi="Times New Roman" w:cs="Times New Roman"/>
          <w:color w:val="auto"/>
          <w:sz w:val="36"/>
          <w:szCs w:val="36"/>
        </w:rPr>
      </w:pPr>
      <w:r w:rsidRPr="00151E4E">
        <w:rPr>
          <w:rFonts w:ascii="Times New Roman" w:hAnsi="Times New Roman" w:cs="Times New Roman"/>
          <w:color w:val="auto"/>
          <w:sz w:val="36"/>
          <w:szCs w:val="36"/>
        </w:rPr>
        <w:t>Generating a rectangle</w:t>
      </w:r>
    </w:p>
    <w:p w14:paraId="71E2C6E6" w14:textId="77777777" w:rsidR="00151E4E" w:rsidRPr="00151E4E" w:rsidRDefault="00151E4E" w:rsidP="00151E4E">
      <w:pPr>
        <w:spacing w:before="0" w:after="0"/>
        <w:ind w:left="0" w:right="0"/>
        <w:rPr>
          <w:rFonts w:ascii="Times New Roman" w:hAnsi="Times New Roman" w:cs="Times New Roman"/>
          <w:color w:val="auto"/>
          <w:sz w:val="36"/>
          <w:szCs w:val="36"/>
        </w:rPr>
      </w:pPr>
    </w:p>
    <w:p w14:paraId="7FEC3720" w14:textId="77777777" w:rsidR="00151E4E" w:rsidRPr="00151E4E" w:rsidRDefault="00151E4E" w:rsidP="00151E4E">
      <w:pPr>
        <w:numPr>
          <w:ilvl w:val="0"/>
          <w:numId w:val="26"/>
        </w:numPr>
        <w:spacing w:before="0" w:after="0"/>
        <w:ind w:right="0"/>
        <w:rPr>
          <w:rFonts w:ascii="Times New Roman" w:hAnsi="Times New Roman" w:cs="Times New Roman"/>
          <w:color w:val="auto"/>
          <w:sz w:val="36"/>
          <w:szCs w:val="36"/>
        </w:rPr>
      </w:pPr>
      <w:r w:rsidRPr="00151E4E">
        <w:rPr>
          <w:rFonts w:ascii="Times New Roman" w:hAnsi="Times New Roman" w:cs="Times New Roman"/>
          <w:color w:val="auto"/>
          <w:sz w:val="36"/>
          <w:szCs w:val="36"/>
        </w:rPr>
        <w:t>Mentioning the “curvature”, “axis”, and “title”</w:t>
      </w:r>
    </w:p>
    <w:p w14:paraId="66D9DA2D" w14:textId="77777777" w:rsidR="00151E4E" w:rsidRDefault="00151E4E" w:rsidP="00151E4E">
      <w:pPr>
        <w:spacing w:before="0" w:after="0"/>
        <w:ind w:left="1080" w:right="0"/>
        <w:rPr>
          <w:rFonts w:ascii="Times New Roman" w:hAnsi="Times New Roman" w:cs="Times New Roman"/>
          <w:color w:val="auto"/>
          <w:sz w:val="48"/>
          <w:szCs w:val="48"/>
        </w:rPr>
      </w:pPr>
    </w:p>
    <w:p w14:paraId="7104DBF5" w14:textId="77777777" w:rsidR="00151E4E" w:rsidRDefault="00151E4E" w:rsidP="00151E4E">
      <w:pPr>
        <w:pStyle w:val="ListParagraph"/>
        <w:numPr>
          <w:ilvl w:val="0"/>
          <w:numId w:val="11"/>
        </w:numPr>
        <w:rPr>
          <w:rFonts w:ascii="Times New Roman" w:hAnsi="Times New Roman" w:cs="Times New Roman"/>
          <w:color w:val="auto"/>
          <w:sz w:val="44"/>
          <w:szCs w:val="44"/>
        </w:rPr>
      </w:pPr>
      <w:r w:rsidRPr="006420C6">
        <w:rPr>
          <w:rFonts w:ascii="Times New Roman" w:hAnsi="Times New Roman" w:cs="Times New Roman"/>
          <w:color w:val="auto"/>
          <w:sz w:val="44"/>
          <w:szCs w:val="44"/>
        </w:rPr>
        <w:t xml:space="preserve">The Matlab script of question </w:t>
      </w:r>
      <w:r>
        <w:rPr>
          <w:rFonts w:ascii="Times New Roman" w:hAnsi="Times New Roman" w:cs="Times New Roman"/>
          <w:color w:val="auto"/>
          <w:sz w:val="44"/>
          <w:szCs w:val="44"/>
        </w:rPr>
        <w:t>5</w:t>
      </w:r>
    </w:p>
    <w:p w14:paraId="38588019" w14:textId="77777777" w:rsidR="00151E4E" w:rsidRDefault="00151E4E" w:rsidP="00151E4E">
      <w:pPr>
        <w:keepNext/>
        <w:spacing w:before="0" w:after="0"/>
        <w:ind w:left="1080" w:right="0"/>
      </w:pPr>
      <w:r w:rsidRPr="00151E4E">
        <w:rPr>
          <w:rFonts w:ascii="Times New Roman" w:hAnsi="Times New Roman" w:cs="Times New Roman"/>
          <w:noProof/>
          <w:color w:val="auto"/>
          <w:sz w:val="48"/>
          <w:szCs w:val="48"/>
        </w:rPr>
        <w:drawing>
          <wp:inline distT="0" distB="0" distL="0" distR="0" wp14:anchorId="63449202" wp14:editId="76C262A3">
            <wp:extent cx="5116916" cy="3144982"/>
            <wp:effectExtent l="19050" t="19050" r="26670" b="17780"/>
            <wp:docPr id="1129343441" name="Picture 7">
              <a:extLst xmlns:a="http://schemas.openxmlformats.org/drawingml/2006/main">
                <a:ext uri="{FF2B5EF4-FFF2-40B4-BE49-F238E27FC236}">
                  <a16:creationId xmlns:a16="http://schemas.microsoft.com/office/drawing/2014/main" id="{3142E24B-81B1-A945-F10A-97194C1EA28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3142E24B-81B1-A945-F10A-97194C1EA28C}"/>
                        </a:ext>
                      </a:extLst>
                    </pic:cNvPr>
                    <pic:cNvPicPr>
                      <a:picLocks noChangeAspect="1"/>
                    </pic:cNvPicPr>
                  </pic:nvPicPr>
                  <pic:blipFill>
                    <a:blip r:embed="rId37"/>
                    <a:stretch>
                      <a:fillRect/>
                    </a:stretch>
                  </pic:blipFill>
                  <pic:spPr>
                    <a:xfrm>
                      <a:off x="0" y="0"/>
                      <a:ext cx="5123798" cy="3149212"/>
                    </a:xfrm>
                    <a:prstGeom prst="rect">
                      <a:avLst/>
                    </a:prstGeom>
                    <a:ln>
                      <a:solidFill>
                        <a:schemeClr val="bg1">
                          <a:lumMod val="65000"/>
                        </a:schemeClr>
                      </a:solidFill>
                    </a:ln>
                  </pic:spPr>
                </pic:pic>
              </a:graphicData>
            </a:graphic>
          </wp:inline>
        </w:drawing>
      </w:r>
    </w:p>
    <w:p w14:paraId="6D6F611E" w14:textId="350621BA" w:rsidR="006729DD" w:rsidRDefault="00151E4E" w:rsidP="00151E4E">
      <w:pPr>
        <w:pStyle w:val="Caption"/>
        <w:jc w:val="center"/>
        <w:rPr>
          <w:rFonts w:ascii="Times New Roman" w:hAnsi="Times New Roman" w:cs="Times New Roman"/>
          <w:i w:val="0"/>
          <w:iCs w:val="0"/>
          <w:color w:val="auto"/>
          <w:sz w:val="28"/>
          <w:szCs w:val="28"/>
        </w:rPr>
      </w:pPr>
      <w:r>
        <w:rPr>
          <w:rFonts w:ascii="Times New Roman" w:hAnsi="Times New Roman" w:cs="Times New Roman"/>
          <w:i w:val="0"/>
          <w:iCs w:val="0"/>
          <w:color w:val="auto"/>
          <w:sz w:val="28"/>
          <w:szCs w:val="28"/>
        </w:rPr>
        <w:t>(27)</w:t>
      </w:r>
    </w:p>
    <w:p w14:paraId="4B2BD015" w14:textId="6ADAA3EC" w:rsidR="00151E4E" w:rsidRDefault="00151E4E">
      <w:pPr>
        <w:spacing w:before="0" w:after="0"/>
        <w:ind w:left="0" w:right="0"/>
        <w:rPr>
          <w:lang w:bidi="fa-IR"/>
        </w:rPr>
      </w:pPr>
      <w:r>
        <w:rPr>
          <w:lang w:bidi="fa-IR"/>
        </w:rPr>
        <w:br w:type="page"/>
      </w:r>
    </w:p>
    <w:p w14:paraId="390C27A8" w14:textId="7821363A" w:rsidR="00151E4E" w:rsidRDefault="00151E4E" w:rsidP="00151E4E">
      <w:pPr>
        <w:rPr>
          <w:rFonts w:ascii="Times New Roman" w:hAnsi="Times New Roman" w:cs="Times New Roman"/>
          <w:color w:val="auto"/>
          <w:sz w:val="36"/>
          <w:szCs w:val="36"/>
        </w:rPr>
      </w:pPr>
      <w:r w:rsidRPr="009D6FE1">
        <w:rPr>
          <w:rFonts w:ascii="Times New Roman" w:hAnsi="Times New Roman" w:cs="Times New Roman"/>
          <w:color w:val="auto"/>
          <w:sz w:val="36"/>
          <w:szCs w:val="36"/>
        </w:rPr>
        <w:lastRenderedPageBreak/>
        <w:t xml:space="preserve">By following the above steps the result will be like </w:t>
      </w:r>
      <w:r>
        <w:rPr>
          <w:rFonts w:ascii="Times New Roman" w:hAnsi="Times New Roman" w:cs="Times New Roman"/>
          <w:color w:val="auto"/>
          <w:sz w:val="36"/>
          <w:szCs w:val="36"/>
        </w:rPr>
        <w:t>:</w:t>
      </w:r>
    </w:p>
    <w:p w14:paraId="47C9094A" w14:textId="77777777" w:rsidR="00151E4E" w:rsidRDefault="00151E4E" w:rsidP="00151E4E">
      <w:pPr>
        <w:rPr>
          <w:rFonts w:ascii="Times New Roman" w:hAnsi="Times New Roman" w:cs="Times New Roman"/>
          <w:color w:val="auto"/>
          <w:sz w:val="36"/>
          <w:szCs w:val="36"/>
        </w:rPr>
      </w:pPr>
    </w:p>
    <w:p w14:paraId="4BC3EE10" w14:textId="77777777" w:rsidR="00151E4E" w:rsidRDefault="00151E4E" w:rsidP="00151E4E">
      <w:pPr>
        <w:keepNext/>
        <w:jc w:val="center"/>
      </w:pPr>
      <w:r w:rsidRPr="00151E4E">
        <w:rPr>
          <w:rFonts w:ascii="Times New Roman" w:hAnsi="Times New Roman" w:cs="Times New Roman"/>
          <w:noProof/>
          <w:color w:val="auto"/>
          <w:sz w:val="36"/>
          <w:szCs w:val="36"/>
        </w:rPr>
        <w:drawing>
          <wp:inline distT="0" distB="0" distL="0" distR="0" wp14:anchorId="5C3395CE" wp14:editId="7624ACB0">
            <wp:extent cx="5689599" cy="4267200"/>
            <wp:effectExtent l="19050" t="19050" r="26035" b="19050"/>
            <wp:docPr id="879840083" name="Picture 5">
              <a:extLst xmlns:a="http://schemas.openxmlformats.org/drawingml/2006/main">
                <a:ext uri="{FF2B5EF4-FFF2-40B4-BE49-F238E27FC236}">
                  <a16:creationId xmlns:a16="http://schemas.microsoft.com/office/drawing/2014/main" id="{A27F98E3-E34F-6024-B410-94D54653425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A27F98E3-E34F-6024-B410-94D54653425E}"/>
                        </a:ext>
                      </a:extLst>
                    </pic:cNvPr>
                    <pic:cNvPicPr>
                      <a:picLocks noChangeAspect="1"/>
                    </pic:cNvPicPr>
                  </pic:nvPicPr>
                  <pic:blipFill>
                    <a:blip r:embed="rId38"/>
                    <a:stretch>
                      <a:fillRect/>
                    </a:stretch>
                  </pic:blipFill>
                  <pic:spPr>
                    <a:xfrm>
                      <a:off x="0" y="0"/>
                      <a:ext cx="5694516" cy="4270887"/>
                    </a:xfrm>
                    <a:prstGeom prst="rect">
                      <a:avLst/>
                    </a:prstGeom>
                    <a:ln>
                      <a:solidFill>
                        <a:schemeClr val="bg1">
                          <a:lumMod val="65000"/>
                        </a:schemeClr>
                      </a:solidFill>
                    </a:ln>
                  </pic:spPr>
                </pic:pic>
              </a:graphicData>
            </a:graphic>
          </wp:inline>
        </w:drawing>
      </w:r>
    </w:p>
    <w:p w14:paraId="60CF7CF5" w14:textId="39883DA8" w:rsidR="00151E4E" w:rsidRDefault="00151E4E" w:rsidP="00151E4E">
      <w:pPr>
        <w:jc w:val="center"/>
        <w:rPr>
          <w:rFonts w:ascii="Times New Roman" w:hAnsi="Times New Roman" w:cs="Times New Roman"/>
          <w:color w:val="auto"/>
          <w:sz w:val="28"/>
          <w:szCs w:val="22"/>
          <w:lang w:bidi="fa-IR"/>
        </w:rPr>
      </w:pPr>
      <w:r w:rsidRPr="00151E4E">
        <w:rPr>
          <w:rFonts w:ascii="Times New Roman" w:hAnsi="Times New Roman" w:cs="Times New Roman"/>
          <w:color w:val="auto"/>
          <w:sz w:val="28"/>
          <w:szCs w:val="22"/>
          <w:lang w:bidi="fa-IR"/>
        </w:rPr>
        <w:t>(28)</w:t>
      </w:r>
    </w:p>
    <w:p w14:paraId="5D7DCF00" w14:textId="46B353C0" w:rsidR="001674F2" w:rsidRDefault="00151E4E" w:rsidP="00151E4E">
      <w:pPr>
        <w:rPr>
          <w:rFonts w:ascii="Times New Roman" w:hAnsi="Times New Roman" w:cs="Times New Roman"/>
          <w:color w:val="auto"/>
          <w:sz w:val="40"/>
          <w:szCs w:val="40"/>
          <w:lang w:bidi="fa-IR"/>
        </w:rPr>
      </w:pPr>
      <w:r w:rsidRPr="001674F2">
        <w:rPr>
          <w:rFonts w:ascii="Times New Roman" w:hAnsi="Times New Roman" w:cs="Times New Roman"/>
          <w:b/>
          <w:bCs/>
          <w:color w:val="auto"/>
          <w:sz w:val="40"/>
          <w:szCs w:val="40"/>
          <w:lang w:bidi="fa-IR"/>
        </w:rPr>
        <w:t>Note :</w:t>
      </w:r>
      <w:r>
        <w:rPr>
          <w:rFonts w:ascii="Times New Roman" w:hAnsi="Times New Roman" w:cs="Times New Roman"/>
          <w:color w:val="auto"/>
          <w:sz w:val="40"/>
          <w:szCs w:val="40"/>
          <w:lang w:bidi="fa-IR"/>
        </w:rPr>
        <w:t xml:space="preserve"> For creating this plot</w:t>
      </w:r>
      <w:r w:rsidR="001674F2">
        <w:rPr>
          <w:rFonts w:ascii="Times New Roman" w:hAnsi="Times New Roman" w:cs="Times New Roman"/>
          <w:color w:val="auto"/>
          <w:sz w:val="40"/>
          <w:szCs w:val="40"/>
          <w:lang w:bidi="fa-IR"/>
        </w:rPr>
        <w:t xml:space="preserve"> easier, the function of the red line in middle of the hockey rink must be created before calling the rectangle order. </w:t>
      </w:r>
    </w:p>
    <w:p w14:paraId="68A0B5E1" w14:textId="77777777" w:rsidR="001674F2" w:rsidRDefault="001674F2">
      <w:pPr>
        <w:spacing w:before="0" w:after="0"/>
        <w:ind w:left="0" w:right="0"/>
        <w:rPr>
          <w:rFonts w:ascii="Times New Roman" w:hAnsi="Times New Roman" w:cs="Times New Roman"/>
          <w:color w:val="auto"/>
          <w:sz w:val="40"/>
          <w:szCs w:val="40"/>
          <w:lang w:bidi="fa-IR"/>
        </w:rPr>
      </w:pPr>
      <w:r>
        <w:rPr>
          <w:rFonts w:ascii="Times New Roman" w:hAnsi="Times New Roman" w:cs="Times New Roman"/>
          <w:color w:val="auto"/>
          <w:sz w:val="40"/>
          <w:szCs w:val="40"/>
          <w:lang w:bidi="fa-IR"/>
        </w:rPr>
        <w:br w:type="page"/>
      </w:r>
    </w:p>
    <w:p w14:paraId="05AC8692" w14:textId="2D608745" w:rsidR="00151E4E" w:rsidRDefault="001674F2" w:rsidP="001674F2">
      <w:pPr>
        <w:pStyle w:val="ListParagraph"/>
        <w:numPr>
          <w:ilvl w:val="0"/>
          <w:numId w:val="27"/>
        </w:numPr>
        <w:rPr>
          <w:rFonts w:ascii="Times New Roman" w:hAnsi="Times New Roman" w:cs="Times New Roman"/>
          <w:color w:val="auto"/>
          <w:sz w:val="52"/>
          <w:szCs w:val="52"/>
          <w:lang w:bidi="fa-IR"/>
        </w:rPr>
      </w:pPr>
      <w:r>
        <w:rPr>
          <w:rFonts w:ascii="Times New Roman" w:hAnsi="Times New Roman" w:cs="Times New Roman"/>
          <w:color w:val="auto"/>
          <w:sz w:val="52"/>
          <w:szCs w:val="52"/>
          <w:lang w:bidi="fa-IR"/>
        </w:rPr>
        <w:lastRenderedPageBreak/>
        <w:t xml:space="preserve">References </w:t>
      </w:r>
    </w:p>
    <w:p w14:paraId="60C7E78B" w14:textId="77777777" w:rsidR="001674F2" w:rsidRPr="001674F2" w:rsidRDefault="001674F2" w:rsidP="001674F2">
      <w:pPr>
        <w:rPr>
          <w:rFonts w:ascii="Times New Roman" w:hAnsi="Times New Roman" w:cs="Times New Roman"/>
          <w:color w:val="auto"/>
          <w:sz w:val="44"/>
          <w:szCs w:val="44"/>
          <w:lang w:bidi="fa-IR"/>
        </w:rPr>
      </w:pPr>
    </w:p>
    <w:p w14:paraId="5C8EC97C" w14:textId="77777777" w:rsidR="001674F2" w:rsidRDefault="001674F2" w:rsidP="001674F2">
      <w:pPr>
        <w:pStyle w:val="ListParagraph"/>
        <w:numPr>
          <w:ilvl w:val="0"/>
          <w:numId w:val="11"/>
        </w:numPr>
        <w:rPr>
          <w:rFonts w:ascii="Times New Roman" w:hAnsi="Times New Roman" w:cs="Times New Roman"/>
          <w:color w:val="auto"/>
          <w:sz w:val="44"/>
          <w:szCs w:val="44"/>
          <w:lang w:bidi="fa-IR"/>
        </w:rPr>
      </w:pPr>
      <w:r w:rsidRPr="001674F2">
        <w:rPr>
          <w:rFonts w:ascii="Times New Roman" w:hAnsi="Times New Roman" w:cs="Times New Roman"/>
          <w:color w:val="auto"/>
          <w:sz w:val="44"/>
          <w:szCs w:val="44"/>
          <w:lang w:bidi="fa-IR"/>
        </w:rPr>
        <w:t>Mathworks.com</w:t>
      </w:r>
    </w:p>
    <w:p w14:paraId="6A4658C5" w14:textId="77777777" w:rsidR="001674F2" w:rsidRPr="001674F2" w:rsidRDefault="001674F2" w:rsidP="001674F2">
      <w:pPr>
        <w:pStyle w:val="ListParagraph"/>
        <w:ind w:left="1710"/>
        <w:rPr>
          <w:rFonts w:ascii="Times New Roman" w:hAnsi="Times New Roman" w:cs="Times New Roman"/>
          <w:color w:val="auto"/>
          <w:sz w:val="44"/>
          <w:szCs w:val="44"/>
          <w:lang w:bidi="fa-IR"/>
        </w:rPr>
      </w:pPr>
    </w:p>
    <w:p w14:paraId="6CD479F4" w14:textId="77777777" w:rsidR="001674F2" w:rsidRDefault="001674F2" w:rsidP="001674F2">
      <w:pPr>
        <w:pStyle w:val="ListParagraph"/>
        <w:numPr>
          <w:ilvl w:val="0"/>
          <w:numId w:val="11"/>
        </w:numPr>
        <w:rPr>
          <w:rFonts w:ascii="Times New Roman" w:hAnsi="Times New Roman" w:cs="Times New Roman"/>
          <w:color w:val="auto"/>
          <w:sz w:val="44"/>
          <w:szCs w:val="44"/>
          <w:lang w:bidi="fa-IR"/>
        </w:rPr>
      </w:pPr>
      <w:r w:rsidRPr="001674F2">
        <w:rPr>
          <w:rFonts w:ascii="Times New Roman" w:hAnsi="Times New Roman" w:cs="Times New Roman"/>
          <w:color w:val="auto"/>
          <w:sz w:val="44"/>
          <w:szCs w:val="44"/>
          <w:lang w:bidi="fa-IR"/>
        </w:rPr>
        <w:t>ChatGPT.com</w:t>
      </w:r>
    </w:p>
    <w:p w14:paraId="4CB123B3" w14:textId="77777777" w:rsidR="001674F2" w:rsidRPr="001674F2" w:rsidRDefault="001674F2" w:rsidP="001674F2">
      <w:pPr>
        <w:pStyle w:val="ListParagraph"/>
        <w:ind w:left="1710"/>
        <w:rPr>
          <w:rFonts w:ascii="Times New Roman" w:hAnsi="Times New Roman" w:cs="Times New Roman"/>
          <w:color w:val="auto"/>
          <w:sz w:val="44"/>
          <w:szCs w:val="44"/>
          <w:lang w:bidi="fa-IR"/>
        </w:rPr>
      </w:pPr>
    </w:p>
    <w:p w14:paraId="0E269C49" w14:textId="07D72AAE" w:rsidR="001674F2" w:rsidRDefault="001674F2" w:rsidP="001674F2">
      <w:pPr>
        <w:pStyle w:val="ListParagraph"/>
        <w:numPr>
          <w:ilvl w:val="0"/>
          <w:numId w:val="11"/>
        </w:numPr>
        <w:rPr>
          <w:rFonts w:ascii="Times New Roman" w:hAnsi="Times New Roman" w:cs="Times New Roman"/>
          <w:color w:val="auto"/>
          <w:sz w:val="44"/>
          <w:szCs w:val="44"/>
          <w:lang w:bidi="fa-IR"/>
        </w:rPr>
      </w:pPr>
      <w:r w:rsidRPr="001674F2">
        <w:rPr>
          <w:rFonts w:ascii="Times New Roman" w:hAnsi="Times New Roman" w:cs="Times New Roman"/>
          <w:color w:val="auto"/>
          <w:sz w:val="44"/>
          <w:szCs w:val="44"/>
          <w:lang w:bidi="fa-IR"/>
        </w:rPr>
        <w:t xml:space="preserve">Matlab tutorial collected by </w:t>
      </w:r>
      <w:r>
        <w:rPr>
          <w:rFonts w:ascii="Times New Roman" w:hAnsi="Times New Roman" w:cs="Times New Roman"/>
          <w:color w:val="auto"/>
          <w:sz w:val="44"/>
          <w:szCs w:val="44"/>
          <w:lang w:bidi="fa-IR"/>
        </w:rPr>
        <w:t xml:space="preserve">MohammadAmin </w:t>
      </w:r>
      <w:r w:rsidRPr="001674F2">
        <w:rPr>
          <w:rFonts w:ascii="Times New Roman" w:hAnsi="Times New Roman" w:cs="Times New Roman"/>
          <w:color w:val="auto"/>
          <w:sz w:val="44"/>
          <w:szCs w:val="44"/>
          <w:lang w:bidi="fa-IR"/>
        </w:rPr>
        <w:t>Gholampour</w:t>
      </w:r>
    </w:p>
    <w:p w14:paraId="11053B81" w14:textId="77777777" w:rsidR="001674F2" w:rsidRPr="001674F2" w:rsidRDefault="001674F2" w:rsidP="001674F2">
      <w:pPr>
        <w:pStyle w:val="ListParagraph"/>
        <w:rPr>
          <w:rFonts w:ascii="Times New Roman" w:hAnsi="Times New Roman" w:cs="Times New Roman"/>
          <w:color w:val="auto"/>
          <w:sz w:val="44"/>
          <w:szCs w:val="44"/>
          <w:lang w:bidi="fa-IR"/>
        </w:rPr>
      </w:pPr>
    </w:p>
    <w:p w14:paraId="73474A95" w14:textId="42F5982D" w:rsidR="001674F2" w:rsidRDefault="001674F2" w:rsidP="001674F2">
      <w:pPr>
        <w:pStyle w:val="ListParagraph"/>
        <w:numPr>
          <w:ilvl w:val="0"/>
          <w:numId w:val="11"/>
        </w:numPr>
        <w:rPr>
          <w:rFonts w:ascii="Times New Roman" w:hAnsi="Times New Roman" w:cs="Times New Roman"/>
          <w:color w:val="auto"/>
          <w:sz w:val="44"/>
          <w:szCs w:val="44"/>
          <w:lang w:bidi="fa-IR"/>
        </w:rPr>
      </w:pPr>
      <w:r>
        <w:rPr>
          <w:rFonts w:ascii="Times New Roman" w:hAnsi="Times New Roman" w:cs="Times New Roman"/>
          <w:color w:val="auto"/>
          <w:sz w:val="44"/>
          <w:szCs w:val="44"/>
          <w:lang w:bidi="fa-IR"/>
        </w:rPr>
        <w:t>Matlab application (R2017b)</w:t>
      </w:r>
    </w:p>
    <w:p w14:paraId="0EBB2370" w14:textId="77777777" w:rsidR="001674F2" w:rsidRPr="001674F2" w:rsidRDefault="001674F2" w:rsidP="001674F2">
      <w:pPr>
        <w:pStyle w:val="ListParagraph"/>
        <w:rPr>
          <w:rFonts w:ascii="Times New Roman" w:hAnsi="Times New Roman" w:cs="Times New Roman"/>
          <w:color w:val="auto"/>
          <w:sz w:val="44"/>
          <w:szCs w:val="44"/>
          <w:lang w:bidi="fa-IR"/>
        </w:rPr>
      </w:pPr>
    </w:p>
    <w:p w14:paraId="25B79425" w14:textId="1302E969" w:rsidR="001674F2" w:rsidRDefault="001674F2" w:rsidP="001674F2">
      <w:pPr>
        <w:pStyle w:val="ListParagraph"/>
        <w:numPr>
          <w:ilvl w:val="2"/>
          <w:numId w:val="11"/>
        </w:numPr>
        <w:rPr>
          <w:rFonts w:ascii="Times New Roman" w:hAnsi="Times New Roman" w:cs="Times New Roman"/>
          <w:color w:val="auto"/>
          <w:sz w:val="44"/>
          <w:szCs w:val="44"/>
          <w:lang w:bidi="fa-IR"/>
        </w:rPr>
      </w:pPr>
      <w:r>
        <w:rPr>
          <w:rFonts w:ascii="Times New Roman" w:hAnsi="Times New Roman" w:cs="Times New Roman"/>
          <w:color w:val="auto"/>
          <w:sz w:val="44"/>
          <w:szCs w:val="44"/>
          <w:lang w:bidi="fa-IR"/>
        </w:rPr>
        <w:t>The resource</w:t>
      </w:r>
      <w:r w:rsidR="00A93A0F">
        <w:rPr>
          <w:rFonts w:ascii="Times New Roman" w:hAnsi="Times New Roman" w:cs="Times New Roman"/>
          <w:color w:val="auto"/>
          <w:sz w:val="44"/>
          <w:szCs w:val="44"/>
          <w:lang w:bidi="fa-IR"/>
        </w:rPr>
        <w:t>s</w:t>
      </w:r>
      <w:r>
        <w:rPr>
          <w:rFonts w:ascii="Times New Roman" w:hAnsi="Times New Roman" w:cs="Times New Roman"/>
          <w:color w:val="auto"/>
          <w:sz w:val="44"/>
          <w:szCs w:val="44"/>
          <w:lang w:bidi="fa-IR"/>
        </w:rPr>
        <w:t xml:space="preserve"> of all numbered pictures </w:t>
      </w:r>
      <w:r>
        <w:rPr>
          <w:rFonts w:ascii="Times New Roman" w:hAnsi="Times New Roman" w:cs="Times New Roman"/>
          <w:color w:val="auto"/>
          <w:sz w:val="44"/>
          <w:szCs w:val="44"/>
          <w:lang w:bidi="fa-IR"/>
        </w:rPr>
        <w:br/>
        <w:t xml:space="preserve">in this file (1-28) </w:t>
      </w:r>
      <w:r w:rsidR="00A93A0F">
        <w:rPr>
          <w:rFonts w:ascii="Times New Roman" w:hAnsi="Times New Roman" w:cs="Times New Roman"/>
          <w:color w:val="auto"/>
          <w:sz w:val="44"/>
          <w:szCs w:val="44"/>
          <w:lang w:bidi="fa-IR"/>
        </w:rPr>
        <w:t>are</w:t>
      </w:r>
      <w:r>
        <w:rPr>
          <w:rFonts w:ascii="Times New Roman" w:hAnsi="Times New Roman" w:cs="Times New Roman"/>
          <w:color w:val="auto"/>
          <w:sz w:val="44"/>
          <w:szCs w:val="44"/>
          <w:lang w:bidi="fa-IR"/>
        </w:rPr>
        <w:t xml:space="preserve"> Matlab app and</w:t>
      </w:r>
      <w:r>
        <w:rPr>
          <w:rFonts w:ascii="Times New Roman" w:hAnsi="Times New Roman" w:cs="Times New Roman"/>
          <w:color w:val="auto"/>
          <w:sz w:val="44"/>
          <w:szCs w:val="44"/>
          <w:lang w:bidi="fa-IR"/>
        </w:rPr>
        <w:br/>
        <w:t>Mathworks.com</w:t>
      </w:r>
      <w:r w:rsidR="00A93A0F">
        <w:rPr>
          <w:rFonts w:ascii="Times New Roman" w:hAnsi="Times New Roman" w:cs="Times New Roman"/>
          <w:color w:val="auto"/>
          <w:sz w:val="44"/>
          <w:szCs w:val="44"/>
          <w:lang w:bidi="fa-IR"/>
        </w:rPr>
        <w:t xml:space="preserve"> .</w:t>
      </w:r>
    </w:p>
    <w:p w14:paraId="60683ABB" w14:textId="77777777" w:rsidR="008028EC" w:rsidRDefault="008028EC" w:rsidP="008028EC">
      <w:pPr>
        <w:rPr>
          <w:rFonts w:ascii="Times New Roman" w:hAnsi="Times New Roman" w:cs="Times New Roman"/>
          <w:color w:val="auto"/>
          <w:sz w:val="44"/>
          <w:szCs w:val="44"/>
          <w:lang w:bidi="fa-IR"/>
        </w:rPr>
      </w:pPr>
    </w:p>
    <w:p w14:paraId="0776C9D2" w14:textId="732943F2" w:rsidR="008028EC" w:rsidRDefault="008028EC">
      <w:pPr>
        <w:spacing w:before="0" w:after="0"/>
        <w:ind w:left="0" w:right="0"/>
        <w:rPr>
          <w:rFonts w:ascii="Times New Roman" w:hAnsi="Times New Roman" w:cs="Times New Roman"/>
          <w:color w:val="auto"/>
          <w:sz w:val="44"/>
          <w:szCs w:val="44"/>
          <w:lang w:bidi="fa-IR"/>
        </w:rPr>
      </w:pPr>
      <w:r>
        <w:rPr>
          <w:rFonts w:ascii="Times New Roman" w:hAnsi="Times New Roman" w:cs="Times New Roman"/>
          <w:color w:val="auto"/>
          <w:sz w:val="44"/>
          <w:szCs w:val="44"/>
          <w:lang w:bidi="fa-IR"/>
        </w:rPr>
        <w:br w:type="page"/>
      </w:r>
    </w:p>
    <w:p w14:paraId="442BC1E3" w14:textId="77777777" w:rsidR="008028EC" w:rsidRDefault="008028EC" w:rsidP="008028EC">
      <w:pPr>
        <w:rPr>
          <w:rFonts w:ascii="Times New Roman" w:hAnsi="Times New Roman" w:cs="Times New Roman"/>
          <w:color w:val="auto"/>
          <w:sz w:val="52"/>
          <w:szCs w:val="52"/>
          <w:rtl/>
          <w:lang w:bidi="fa-IR"/>
        </w:rPr>
      </w:pPr>
    </w:p>
    <w:p w14:paraId="11207FC5" w14:textId="45426F56" w:rsidR="008028EC" w:rsidRDefault="008028EC" w:rsidP="008028EC">
      <w:pPr>
        <w:jc w:val="center"/>
        <w:rPr>
          <w:rFonts w:ascii="Times New Roman" w:hAnsi="Times New Roman" w:cs="Times New Roman"/>
          <w:color w:val="auto"/>
          <w:sz w:val="72"/>
          <w:szCs w:val="72"/>
          <w:rtl/>
          <w:lang w:bidi="fa-IR"/>
        </w:rPr>
      </w:pPr>
      <w:r w:rsidRPr="008028EC">
        <w:rPr>
          <w:rFonts w:ascii="Times New Roman" w:hAnsi="Times New Roman" w:cs="Times New Roman"/>
          <w:color w:val="auto"/>
          <w:sz w:val="72"/>
          <w:szCs w:val="72"/>
          <w:lang w:bidi="fa-IR"/>
        </w:rPr>
        <w:t>Thank you for your attention</w:t>
      </w:r>
      <w:r>
        <w:rPr>
          <w:rFonts w:ascii="Times New Roman" w:hAnsi="Times New Roman" w:cs="Times New Roman" w:hint="cs"/>
          <w:color w:val="auto"/>
          <w:sz w:val="72"/>
          <w:szCs w:val="72"/>
          <w:rtl/>
          <w:lang w:bidi="fa-IR"/>
        </w:rPr>
        <w:t>!</w:t>
      </w:r>
    </w:p>
    <w:p w14:paraId="05207575" w14:textId="77777777" w:rsidR="008028EC" w:rsidRDefault="008028EC" w:rsidP="008028EC">
      <w:pPr>
        <w:jc w:val="center"/>
        <w:rPr>
          <w:rFonts w:ascii="Times New Roman" w:hAnsi="Times New Roman" w:cs="Times New Roman"/>
          <w:color w:val="auto"/>
          <w:sz w:val="72"/>
          <w:szCs w:val="72"/>
          <w:rtl/>
          <w:lang w:bidi="fa-IR"/>
        </w:rPr>
      </w:pPr>
    </w:p>
    <w:p w14:paraId="7062883A" w14:textId="15F7234A" w:rsidR="00656ABB" w:rsidRPr="00656ABB" w:rsidRDefault="00656ABB" w:rsidP="00656ABB">
      <w:pPr>
        <w:rPr>
          <w:rFonts w:ascii="Times New Roman" w:hAnsi="Times New Roman" w:cs="Times New Roman"/>
          <w:color w:val="auto"/>
          <w:sz w:val="44"/>
          <w:szCs w:val="44"/>
          <w:lang w:bidi="fa-IR"/>
        </w:rPr>
      </w:pPr>
      <w:r w:rsidRPr="00656ABB">
        <w:rPr>
          <w:rFonts w:ascii="Times New Roman" w:hAnsi="Times New Roman" w:cs="Times New Roman"/>
          <w:color w:val="auto"/>
          <w:sz w:val="44"/>
          <w:szCs w:val="44"/>
          <w:lang w:bidi="fa-IR"/>
        </w:rPr>
        <w:t>You have any questions or comments?</w:t>
      </w:r>
    </w:p>
    <w:p w14:paraId="4E039C6B" w14:textId="4ACBF4F7" w:rsidR="00656ABB" w:rsidRPr="00656ABB" w:rsidRDefault="00656ABB" w:rsidP="00656ABB">
      <w:pPr>
        <w:ind w:left="0"/>
        <w:rPr>
          <w:rFonts w:ascii="Times New Roman" w:hAnsi="Times New Roman" w:cs="Times New Roman"/>
          <w:color w:val="auto"/>
          <w:sz w:val="44"/>
          <w:szCs w:val="44"/>
          <w:lang w:bidi="fa-IR"/>
        </w:rPr>
      </w:pPr>
      <w:r>
        <w:rPr>
          <w:rFonts w:ascii="Times New Roman" w:hAnsi="Times New Roman" w:cs="Times New Roman"/>
          <w:color w:val="auto"/>
          <w:sz w:val="40"/>
          <w:szCs w:val="40"/>
          <w:lang w:bidi="fa-IR"/>
        </w:rPr>
        <w:tab/>
        <w:t xml:space="preserve">    </w:t>
      </w:r>
      <w:r w:rsidRPr="00656ABB">
        <w:rPr>
          <w:rFonts w:ascii="Times New Roman" w:hAnsi="Times New Roman" w:cs="Times New Roman"/>
          <w:color w:val="auto"/>
          <w:sz w:val="44"/>
          <w:szCs w:val="44"/>
          <w:lang w:bidi="fa-IR"/>
        </w:rPr>
        <w:t>Send me :</w:t>
      </w:r>
      <w:r w:rsidRPr="00656ABB">
        <w:rPr>
          <w:rFonts w:ascii="Times New Roman" w:hAnsi="Times New Roman" w:cs="Times New Roman"/>
          <w:color w:val="auto"/>
          <w:sz w:val="44"/>
          <w:szCs w:val="44"/>
          <w:lang w:bidi="fa-IR"/>
        </w:rPr>
        <w:br/>
      </w:r>
      <w:r w:rsidRPr="00656ABB">
        <w:rPr>
          <w:rFonts w:ascii="Times New Roman" w:hAnsi="Times New Roman" w:cs="Times New Roman"/>
          <w:color w:val="auto"/>
          <w:sz w:val="44"/>
          <w:szCs w:val="44"/>
          <w:lang w:bidi="fa-IR"/>
        </w:rPr>
        <w:tab/>
      </w:r>
      <w:r w:rsidRPr="00656ABB">
        <w:rPr>
          <w:rFonts w:ascii="Times New Roman" w:hAnsi="Times New Roman" w:cs="Times New Roman"/>
          <w:color w:val="auto"/>
          <w:sz w:val="44"/>
          <w:szCs w:val="44"/>
          <w:lang w:bidi="fa-IR"/>
        </w:rPr>
        <w:tab/>
      </w:r>
      <w:r w:rsidRPr="00656ABB">
        <w:rPr>
          <w:rFonts w:ascii="Times New Roman" w:hAnsi="Times New Roman" w:cs="Times New Roman"/>
          <w:color w:val="auto"/>
          <w:sz w:val="44"/>
          <w:szCs w:val="44"/>
          <w:lang w:bidi="fa-IR"/>
        </w:rPr>
        <w:tab/>
        <w:t>mobin.ahmadi29@ut.ac.ir</w:t>
      </w:r>
    </w:p>
    <w:sectPr w:rsidR="00656ABB" w:rsidRPr="00656ABB" w:rsidSect="005F0CF5">
      <w:footerReference w:type="default" r:id="rId39"/>
      <w:pgSz w:w="12240" w:h="15840" w:code="1"/>
      <w:pgMar w:top="720" w:right="720" w:bottom="720" w:left="720" w:header="1008" w:footer="720" w:gutter="0"/>
      <w:pgBorders w:display="notFirstPage" w:offsetFrom="page">
        <w:top w:val="threeDEngrave" w:sz="6" w:space="24" w:color="auto"/>
        <w:left w:val="threeDEngrave" w:sz="6" w:space="24" w:color="auto"/>
        <w:bottom w:val="threeDEmboss" w:sz="6" w:space="24" w:color="auto"/>
        <w:right w:val="threeDEmboss" w:sz="6" w:space="24" w:color="auto"/>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91978CB" w14:textId="77777777" w:rsidR="00CB56A5" w:rsidRDefault="00CB56A5" w:rsidP="00A66B18">
      <w:pPr>
        <w:spacing w:before="0" w:after="0"/>
      </w:pPr>
      <w:r>
        <w:separator/>
      </w:r>
    </w:p>
  </w:endnote>
  <w:endnote w:type="continuationSeparator" w:id="0">
    <w:p w14:paraId="5CAB8376" w14:textId="77777777" w:rsidR="00CB56A5" w:rsidRDefault="00CB56A5" w:rsidP="00A66B18">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Franklin Gothic Book">
    <w:panose1 w:val="020B0503020102020204"/>
    <w:charset w:val="00"/>
    <w:family w:val="swiss"/>
    <w:pitch w:val="variable"/>
    <w:sig w:usb0="00000287" w:usb1="00000000" w:usb2="00000000" w:usb3="00000000" w:csb0="0000009F" w:csb1="00000000"/>
  </w:font>
  <w:font w:name="HGGothicE">
    <w:charset w:val="80"/>
    <w:family w:val="modern"/>
    <w:pitch w:val="fixed"/>
    <w:sig w:usb0="E00002FF" w:usb1="2AC7EDFE" w:usb2="00000012" w:usb3="00000000" w:csb0="00020001" w:csb1="00000000"/>
  </w:font>
  <w:font w:name="Tahoma">
    <w:panose1 w:val="020B0604030504040204"/>
    <w:charset w:val="00"/>
    <w:family w:val="swiss"/>
    <w:pitch w:val="variable"/>
    <w:sig w:usb0="E1002EFF" w:usb1="C000605B" w:usb2="00000029" w:usb3="00000000" w:csb0="000101FF" w:csb1="00000000"/>
  </w:font>
  <w:font w:name="Franklin Gothic Medium">
    <w:panose1 w:val="020B0603020102020204"/>
    <w:charset w:val="00"/>
    <w:family w:val="swiss"/>
    <w:pitch w:val="variable"/>
    <w:sig w:usb0="00000287" w:usb1="00000000" w:usb2="00000000" w:usb3="00000000" w:csb0="0000009F" w:csb1="00000000"/>
  </w:font>
  <w:font w:name="HGSoeiKakugothicUB">
    <w:charset w:val="80"/>
    <w:family w:val="modern"/>
    <w:pitch w:val="fixed"/>
    <w:sig w:usb0="E00002FF" w:usb1="2AC7EDFE" w:usb2="00000012" w:usb3="00000000" w:csb0="00020001" w:csb1="00000000"/>
  </w:font>
  <w:font w:name="Calibri">
    <w:panose1 w:val="020F0502020204030204"/>
    <w:charset w:val="00"/>
    <w:family w:val="swiss"/>
    <w:pitch w:val="variable"/>
    <w:sig w:usb0="E4002EFF" w:usb1="C000247B" w:usb2="00000009" w:usb3="00000000" w:csb0="000001FF" w:csb1="00000000"/>
  </w:font>
  <w:font w:name="B Nazanin">
    <w:altName w:val="Arial"/>
    <w:charset w:val="B2"/>
    <w:family w:val="auto"/>
    <w:pitch w:val="variable"/>
    <w:sig w:usb0="00002001" w:usb1="80000000" w:usb2="00000008" w:usb3="00000000" w:csb0="0000004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883566542"/>
      <w:docPartObj>
        <w:docPartGallery w:val="Page Numbers (Bottom of Page)"/>
        <w:docPartUnique/>
      </w:docPartObj>
    </w:sdtPr>
    <w:sdtEndPr>
      <w:rPr>
        <w:noProof/>
      </w:rPr>
    </w:sdtEndPr>
    <w:sdtContent>
      <w:p w14:paraId="3D759658" w14:textId="3160B275" w:rsidR="009C4DC8" w:rsidRDefault="009C4DC8">
        <w:pPr>
          <w:pStyle w:val="Footer"/>
          <w:jc w:val="center"/>
        </w:pPr>
        <w:r>
          <w:rPr>
            <w:noProof/>
          </w:rPr>
          <mc:AlternateContent>
            <mc:Choice Requires="wps">
              <w:drawing>
                <wp:inline distT="0" distB="0" distL="0" distR="0" wp14:anchorId="216BD03E" wp14:editId="153D7AF2">
                  <wp:extent cx="5467350" cy="54610"/>
                  <wp:effectExtent l="9525" t="19050" r="9525" b="12065"/>
                  <wp:docPr id="1671345853" name="Flowchart: Decision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7350" cy="54610"/>
                          </a:xfrm>
                          <a:prstGeom prst="flowChartDecision">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shapetype w14:anchorId="07BBAC20" id="_x0000_t110" coordsize="21600,21600" o:spt="110" path="m10800,l,10800,10800,21600,21600,10800xe">
                  <v:stroke joinstyle="miter"/>
                  <v:path gradientshapeok="t" o:connecttype="rect" textboxrect="5400,5400,16200,16200"/>
                </v:shapetype>
                <v:shape id="Flowchart: Decision 1" o:spid="_x0000_s1026" type="#_x0000_t110" style="width:430.5pt;height: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" fillcolor="black">
                  <w10:anchorlock/>
                </v:shape>
              </w:pict>
            </mc:Fallback>
          </mc:AlternateContent>
        </w:r>
      </w:p>
      <w:p w14:paraId="63157839" w14:textId="58F45B55" w:rsidR="009C4DC8" w:rsidRDefault="009C4DC8">
        <w:pPr>
          <w:pStyle w:val="Footer"/>
          <w:jc w:val="center"/>
        </w:pPr>
        <w:r w:rsidRPr="009C4DC8">
          <w:rPr>
            <w:rFonts w:ascii="Times New Roman" w:hAnsi="Times New Roman" w:cs="Times New Roman"/>
            <w:sz w:val="32"/>
            <w:szCs w:val="32"/>
          </w:rPr>
          <w:fldChar w:fldCharType="begin"/>
        </w:r>
        <w:r w:rsidRPr="009C4DC8">
          <w:rPr>
            <w:rFonts w:ascii="Times New Roman" w:hAnsi="Times New Roman" w:cs="Times New Roman"/>
            <w:sz w:val="32"/>
            <w:szCs w:val="32"/>
          </w:rPr>
          <w:instrText xml:space="preserve"> PAGE    \* MERGEFORMAT </w:instrText>
        </w:r>
        <w:r w:rsidRPr="009C4DC8">
          <w:rPr>
            <w:rFonts w:ascii="Times New Roman" w:hAnsi="Times New Roman" w:cs="Times New Roman"/>
            <w:sz w:val="32"/>
            <w:szCs w:val="32"/>
          </w:rPr>
          <w:fldChar w:fldCharType="separate"/>
        </w:r>
        <w:r w:rsidRPr="009C4DC8">
          <w:rPr>
            <w:rFonts w:ascii="Times New Roman" w:hAnsi="Times New Roman" w:cs="Times New Roman"/>
            <w:noProof/>
            <w:sz w:val="32"/>
            <w:szCs w:val="32"/>
          </w:rPr>
          <w:t>2</w:t>
        </w:r>
        <w:r w:rsidRPr="009C4DC8">
          <w:rPr>
            <w:rFonts w:ascii="Times New Roman" w:hAnsi="Times New Roman" w:cs="Times New Roman"/>
            <w:noProof/>
            <w:sz w:val="32"/>
            <w:szCs w:val="32"/>
          </w:rPr>
          <w:fldChar w:fldCharType="end"/>
        </w:r>
      </w:p>
    </w:sdtContent>
  </w:sdt>
  <w:p w14:paraId="3BBF7C63" w14:textId="77777777" w:rsidR="005F0CF5" w:rsidRDefault="005F0CF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37F07A9" w14:textId="77777777" w:rsidR="00CB56A5" w:rsidRDefault="00CB56A5" w:rsidP="00A66B18">
      <w:pPr>
        <w:spacing w:before="0" w:after="0"/>
      </w:pPr>
      <w:r>
        <w:separator/>
      </w:r>
    </w:p>
  </w:footnote>
  <w:footnote w:type="continuationSeparator" w:id="0">
    <w:p w14:paraId="10FCF952" w14:textId="77777777" w:rsidR="00CB56A5" w:rsidRDefault="00CB56A5" w:rsidP="00A66B18">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462207"/>
    <w:multiLevelType w:val="hybridMultilevel"/>
    <w:tmpl w:val="DB82923A"/>
    <w:lvl w:ilvl="0" w:tplc="7CDEE4B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5D4342E"/>
    <w:multiLevelType w:val="hybridMultilevel"/>
    <w:tmpl w:val="12B61D7A"/>
    <w:lvl w:ilvl="0" w:tplc="3FDC4ECA">
      <w:start w:val="1"/>
      <w:numFmt w:val="decimal"/>
      <w:lvlText w:val="%1."/>
      <w:lvlJc w:val="left"/>
      <w:pPr>
        <w:tabs>
          <w:tab w:val="num" w:pos="1170"/>
        </w:tabs>
        <w:ind w:left="1170" w:hanging="360"/>
      </w:pPr>
    </w:lvl>
    <w:lvl w:ilvl="1" w:tplc="1ED4134A" w:tentative="1">
      <w:start w:val="1"/>
      <w:numFmt w:val="decimal"/>
      <w:lvlText w:val="%2."/>
      <w:lvlJc w:val="left"/>
      <w:pPr>
        <w:tabs>
          <w:tab w:val="num" w:pos="1890"/>
        </w:tabs>
        <w:ind w:left="1890" w:hanging="360"/>
      </w:pPr>
    </w:lvl>
    <w:lvl w:ilvl="2" w:tplc="4796CE70" w:tentative="1">
      <w:start w:val="1"/>
      <w:numFmt w:val="decimal"/>
      <w:lvlText w:val="%3."/>
      <w:lvlJc w:val="left"/>
      <w:pPr>
        <w:tabs>
          <w:tab w:val="num" w:pos="2610"/>
        </w:tabs>
        <w:ind w:left="2610" w:hanging="360"/>
      </w:pPr>
    </w:lvl>
    <w:lvl w:ilvl="3" w:tplc="2954C550" w:tentative="1">
      <w:start w:val="1"/>
      <w:numFmt w:val="decimal"/>
      <w:lvlText w:val="%4."/>
      <w:lvlJc w:val="left"/>
      <w:pPr>
        <w:tabs>
          <w:tab w:val="num" w:pos="3330"/>
        </w:tabs>
        <w:ind w:left="3330" w:hanging="360"/>
      </w:pPr>
    </w:lvl>
    <w:lvl w:ilvl="4" w:tplc="017EAE54" w:tentative="1">
      <w:start w:val="1"/>
      <w:numFmt w:val="decimal"/>
      <w:lvlText w:val="%5."/>
      <w:lvlJc w:val="left"/>
      <w:pPr>
        <w:tabs>
          <w:tab w:val="num" w:pos="4050"/>
        </w:tabs>
        <w:ind w:left="4050" w:hanging="360"/>
      </w:pPr>
    </w:lvl>
    <w:lvl w:ilvl="5" w:tplc="7FD2372C" w:tentative="1">
      <w:start w:val="1"/>
      <w:numFmt w:val="decimal"/>
      <w:lvlText w:val="%6."/>
      <w:lvlJc w:val="left"/>
      <w:pPr>
        <w:tabs>
          <w:tab w:val="num" w:pos="4770"/>
        </w:tabs>
        <w:ind w:left="4770" w:hanging="360"/>
      </w:pPr>
    </w:lvl>
    <w:lvl w:ilvl="6" w:tplc="FE2C7606" w:tentative="1">
      <w:start w:val="1"/>
      <w:numFmt w:val="decimal"/>
      <w:lvlText w:val="%7."/>
      <w:lvlJc w:val="left"/>
      <w:pPr>
        <w:tabs>
          <w:tab w:val="num" w:pos="5490"/>
        </w:tabs>
        <w:ind w:left="5490" w:hanging="360"/>
      </w:pPr>
    </w:lvl>
    <w:lvl w:ilvl="7" w:tplc="224ACE26" w:tentative="1">
      <w:start w:val="1"/>
      <w:numFmt w:val="decimal"/>
      <w:lvlText w:val="%8."/>
      <w:lvlJc w:val="left"/>
      <w:pPr>
        <w:tabs>
          <w:tab w:val="num" w:pos="6210"/>
        </w:tabs>
        <w:ind w:left="6210" w:hanging="360"/>
      </w:pPr>
    </w:lvl>
    <w:lvl w:ilvl="8" w:tplc="03B459EA" w:tentative="1">
      <w:start w:val="1"/>
      <w:numFmt w:val="decimal"/>
      <w:lvlText w:val="%9."/>
      <w:lvlJc w:val="left"/>
      <w:pPr>
        <w:tabs>
          <w:tab w:val="num" w:pos="6930"/>
        </w:tabs>
        <w:ind w:left="6930" w:hanging="360"/>
      </w:pPr>
    </w:lvl>
  </w:abstractNum>
  <w:abstractNum w:abstractNumId="2" w15:restartNumberingAfterBreak="0">
    <w:nsid w:val="093D1D82"/>
    <w:multiLevelType w:val="hybridMultilevel"/>
    <w:tmpl w:val="685649F0"/>
    <w:lvl w:ilvl="0" w:tplc="F9782DD0">
      <w:start w:val="1"/>
      <w:numFmt w:val="bullet"/>
      <w:lvlText w:val=""/>
      <w:lvlJc w:val="left"/>
      <w:pPr>
        <w:ind w:left="1290" w:hanging="360"/>
      </w:pPr>
      <w:rPr>
        <w:rFonts w:ascii="Wingdings" w:hAnsi="Wingdings" w:hint="default"/>
        <w:sz w:val="48"/>
        <w:szCs w:val="48"/>
      </w:rPr>
    </w:lvl>
    <w:lvl w:ilvl="1" w:tplc="04090003" w:tentative="1">
      <w:start w:val="1"/>
      <w:numFmt w:val="bullet"/>
      <w:lvlText w:val="o"/>
      <w:lvlJc w:val="left"/>
      <w:pPr>
        <w:ind w:left="2010" w:hanging="360"/>
      </w:pPr>
      <w:rPr>
        <w:rFonts w:ascii="Courier New" w:hAnsi="Courier New" w:cs="Courier New" w:hint="default"/>
      </w:rPr>
    </w:lvl>
    <w:lvl w:ilvl="2" w:tplc="04090005" w:tentative="1">
      <w:start w:val="1"/>
      <w:numFmt w:val="bullet"/>
      <w:lvlText w:val=""/>
      <w:lvlJc w:val="left"/>
      <w:pPr>
        <w:ind w:left="2730" w:hanging="360"/>
      </w:pPr>
      <w:rPr>
        <w:rFonts w:ascii="Wingdings" w:hAnsi="Wingdings" w:hint="default"/>
      </w:rPr>
    </w:lvl>
    <w:lvl w:ilvl="3" w:tplc="04090001" w:tentative="1">
      <w:start w:val="1"/>
      <w:numFmt w:val="bullet"/>
      <w:lvlText w:val=""/>
      <w:lvlJc w:val="left"/>
      <w:pPr>
        <w:ind w:left="3450" w:hanging="360"/>
      </w:pPr>
      <w:rPr>
        <w:rFonts w:ascii="Symbol" w:hAnsi="Symbol" w:hint="default"/>
      </w:rPr>
    </w:lvl>
    <w:lvl w:ilvl="4" w:tplc="04090003" w:tentative="1">
      <w:start w:val="1"/>
      <w:numFmt w:val="bullet"/>
      <w:lvlText w:val="o"/>
      <w:lvlJc w:val="left"/>
      <w:pPr>
        <w:ind w:left="4170" w:hanging="360"/>
      </w:pPr>
      <w:rPr>
        <w:rFonts w:ascii="Courier New" w:hAnsi="Courier New" w:cs="Courier New" w:hint="default"/>
      </w:rPr>
    </w:lvl>
    <w:lvl w:ilvl="5" w:tplc="04090005" w:tentative="1">
      <w:start w:val="1"/>
      <w:numFmt w:val="bullet"/>
      <w:lvlText w:val=""/>
      <w:lvlJc w:val="left"/>
      <w:pPr>
        <w:ind w:left="4890" w:hanging="360"/>
      </w:pPr>
      <w:rPr>
        <w:rFonts w:ascii="Wingdings" w:hAnsi="Wingdings" w:hint="default"/>
      </w:rPr>
    </w:lvl>
    <w:lvl w:ilvl="6" w:tplc="04090001" w:tentative="1">
      <w:start w:val="1"/>
      <w:numFmt w:val="bullet"/>
      <w:lvlText w:val=""/>
      <w:lvlJc w:val="left"/>
      <w:pPr>
        <w:ind w:left="5610" w:hanging="360"/>
      </w:pPr>
      <w:rPr>
        <w:rFonts w:ascii="Symbol" w:hAnsi="Symbol" w:hint="default"/>
      </w:rPr>
    </w:lvl>
    <w:lvl w:ilvl="7" w:tplc="04090003" w:tentative="1">
      <w:start w:val="1"/>
      <w:numFmt w:val="bullet"/>
      <w:lvlText w:val="o"/>
      <w:lvlJc w:val="left"/>
      <w:pPr>
        <w:ind w:left="6330" w:hanging="360"/>
      </w:pPr>
      <w:rPr>
        <w:rFonts w:ascii="Courier New" w:hAnsi="Courier New" w:cs="Courier New" w:hint="default"/>
      </w:rPr>
    </w:lvl>
    <w:lvl w:ilvl="8" w:tplc="04090005" w:tentative="1">
      <w:start w:val="1"/>
      <w:numFmt w:val="bullet"/>
      <w:lvlText w:val=""/>
      <w:lvlJc w:val="left"/>
      <w:pPr>
        <w:ind w:left="7050" w:hanging="360"/>
      </w:pPr>
      <w:rPr>
        <w:rFonts w:ascii="Wingdings" w:hAnsi="Wingdings" w:hint="default"/>
      </w:rPr>
    </w:lvl>
  </w:abstractNum>
  <w:abstractNum w:abstractNumId="3" w15:restartNumberingAfterBreak="0">
    <w:nsid w:val="0B31135D"/>
    <w:multiLevelType w:val="hybridMultilevel"/>
    <w:tmpl w:val="EE52834C"/>
    <w:lvl w:ilvl="0" w:tplc="0409000F">
      <w:start w:val="1"/>
      <w:numFmt w:val="decimal"/>
      <w:lvlText w:val="%1."/>
      <w:lvlJc w:val="left"/>
      <w:pPr>
        <w:ind w:left="1350" w:hanging="360"/>
      </w:pPr>
      <w:rPr>
        <w:rFonts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0CCD3909"/>
    <w:multiLevelType w:val="hybridMultilevel"/>
    <w:tmpl w:val="321A6AAC"/>
    <w:lvl w:ilvl="0" w:tplc="1B9C73F6">
      <w:start w:val="1"/>
      <w:numFmt w:val="decimal"/>
      <w:lvlText w:val="(%1)"/>
      <w:lvlJc w:val="left"/>
      <w:pPr>
        <w:ind w:left="5760" w:hanging="720"/>
      </w:pPr>
      <w:rPr>
        <w:rFonts w:hint="default"/>
      </w:rPr>
    </w:lvl>
    <w:lvl w:ilvl="1" w:tplc="04090019" w:tentative="1">
      <w:start w:val="1"/>
      <w:numFmt w:val="lowerLetter"/>
      <w:lvlText w:val="%2."/>
      <w:lvlJc w:val="left"/>
      <w:pPr>
        <w:ind w:left="6120" w:hanging="360"/>
      </w:pPr>
    </w:lvl>
    <w:lvl w:ilvl="2" w:tplc="0409001B" w:tentative="1">
      <w:start w:val="1"/>
      <w:numFmt w:val="lowerRoman"/>
      <w:lvlText w:val="%3."/>
      <w:lvlJc w:val="right"/>
      <w:pPr>
        <w:ind w:left="6840" w:hanging="180"/>
      </w:pPr>
    </w:lvl>
    <w:lvl w:ilvl="3" w:tplc="0409000F" w:tentative="1">
      <w:start w:val="1"/>
      <w:numFmt w:val="decimal"/>
      <w:lvlText w:val="%4."/>
      <w:lvlJc w:val="left"/>
      <w:pPr>
        <w:ind w:left="7560" w:hanging="360"/>
      </w:pPr>
    </w:lvl>
    <w:lvl w:ilvl="4" w:tplc="04090019" w:tentative="1">
      <w:start w:val="1"/>
      <w:numFmt w:val="lowerLetter"/>
      <w:lvlText w:val="%5."/>
      <w:lvlJc w:val="left"/>
      <w:pPr>
        <w:ind w:left="8280" w:hanging="360"/>
      </w:pPr>
    </w:lvl>
    <w:lvl w:ilvl="5" w:tplc="0409001B" w:tentative="1">
      <w:start w:val="1"/>
      <w:numFmt w:val="lowerRoman"/>
      <w:lvlText w:val="%6."/>
      <w:lvlJc w:val="right"/>
      <w:pPr>
        <w:ind w:left="9000" w:hanging="180"/>
      </w:pPr>
    </w:lvl>
    <w:lvl w:ilvl="6" w:tplc="0409000F" w:tentative="1">
      <w:start w:val="1"/>
      <w:numFmt w:val="decimal"/>
      <w:lvlText w:val="%7."/>
      <w:lvlJc w:val="left"/>
      <w:pPr>
        <w:ind w:left="9720" w:hanging="360"/>
      </w:pPr>
    </w:lvl>
    <w:lvl w:ilvl="7" w:tplc="04090019" w:tentative="1">
      <w:start w:val="1"/>
      <w:numFmt w:val="lowerLetter"/>
      <w:lvlText w:val="%8."/>
      <w:lvlJc w:val="left"/>
      <w:pPr>
        <w:ind w:left="10440" w:hanging="360"/>
      </w:pPr>
    </w:lvl>
    <w:lvl w:ilvl="8" w:tplc="0409001B" w:tentative="1">
      <w:start w:val="1"/>
      <w:numFmt w:val="lowerRoman"/>
      <w:lvlText w:val="%9."/>
      <w:lvlJc w:val="right"/>
      <w:pPr>
        <w:ind w:left="11160" w:hanging="180"/>
      </w:pPr>
    </w:lvl>
  </w:abstractNum>
  <w:abstractNum w:abstractNumId="5" w15:restartNumberingAfterBreak="0">
    <w:nsid w:val="10437E69"/>
    <w:multiLevelType w:val="hybridMultilevel"/>
    <w:tmpl w:val="8C90F832"/>
    <w:lvl w:ilvl="0" w:tplc="3FB2EFBE">
      <w:start w:val="1"/>
      <w:numFmt w:val="decimal"/>
      <w:lvlText w:val="%1."/>
      <w:lvlJc w:val="left"/>
      <w:pPr>
        <w:tabs>
          <w:tab w:val="num" w:pos="900"/>
        </w:tabs>
        <w:ind w:left="900" w:hanging="360"/>
      </w:pPr>
    </w:lvl>
    <w:lvl w:ilvl="1" w:tplc="CBFAC656" w:tentative="1">
      <w:start w:val="1"/>
      <w:numFmt w:val="decimal"/>
      <w:lvlText w:val="%2."/>
      <w:lvlJc w:val="left"/>
      <w:pPr>
        <w:tabs>
          <w:tab w:val="num" w:pos="1440"/>
        </w:tabs>
        <w:ind w:left="1440" w:hanging="360"/>
      </w:pPr>
    </w:lvl>
    <w:lvl w:ilvl="2" w:tplc="7080523E" w:tentative="1">
      <w:start w:val="1"/>
      <w:numFmt w:val="decimal"/>
      <w:lvlText w:val="%3."/>
      <w:lvlJc w:val="left"/>
      <w:pPr>
        <w:tabs>
          <w:tab w:val="num" w:pos="2160"/>
        </w:tabs>
        <w:ind w:left="2160" w:hanging="360"/>
      </w:pPr>
    </w:lvl>
    <w:lvl w:ilvl="3" w:tplc="6D781590" w:tentative="1">
      <w:start w:val="1"/>
      <w:numFmt w:val="decimal"/>
      <w:lvlText w:val="%4."/>
      <w:lvlJc w:val="left"/>
      <w:pPr>
        <w:tabs>
          <w:tab w:val="num" w:pos="2880"/>
        </w:tabs>
        <w:ind w:left="2880" w:hanging="360"/>
      </w:pPr>
    </w:lvl>
    <w:lvl w:ilvl="4" w:tplc="ADBC810A" w:tentative="1">
      <w:start w:val="1"/>
      <w:numFmt w:val="decimal"/>
      <w:lvlText w:val="%5."/>
      <w:lvlJc w:val="left"/>
      <w:pPr>
        <w:tabs>
          <w:tab w:val="num" w:pos="3600"/>
        </w:tabs>
        <w:ind w:left="3600" w:hanging="360"/>
      </w:pPr>
    </w:lvl>
    <w:lvl w:ilvl="5" w:tplc="C832D9EA" w:tentative="1">
      <w:start w:val="1"/>
      <w:numFmt w:val="decimal"/>
      <w:lvlText w:val="%6."/>
      <w:lvlJc w:val="left"/>
      <w:pPr>
        <w:tabs>
          <w:tab w:val="num" w:pos="4320"/>
        </w:tabs>
        <w:ind w:left="4320" w:hanging="360"/>
      </w:pPr>
    </w:lvl>
    <w:lvl w:ilvl="6" w:tplc="7646D6B6" w:tentative="1">
      <w:start w:val="1"/>
      <w:numFmt w:val="decimal"/>
      <w:lvlText w:val="%7."/>
      <w:lvlJc w:val="left"/>
      <w:pPr>
        <w:tabs>
          <w:tab w:val="num" w:pos="5040"/>
        </w:tabs>
        <w:ind w:left="5040" w:hanging="360"/>
      </w:pPr>
    </w:lvl>
    <w:lvl w:ilvl="7" w:tplc="AB00BF84" w:tentative="1">
      <w:start w:val="1"/>
      <w:numFmt w:val="decimal"/>
      <w:lvlText w:val="%8."/>
      <w:lvlJc w:val="left"/>
      <w:pPr>
        <w:tabs>
          <w:tab w:val="num" w:pos="5760"/>
        </w:tabs>
        <w:ind w:left="5760" w:hanging="360"/>
      </w:pPr>
    </w:lvl>
    <w:lvl w:ilvl="8" w:tplc="CAA0DB8A" w:tentative="1">
      <w:start w:val="1"/>
      <w:numFmt w:val="decimal"/>
      <w:lvlText w:val="%9."/>
      <w:lvlJc w:val="left"/>
      <w:pPr>
        <w:tabs>
          <w:tab w:val="num" w:pos="6480"/>
        </w:tabs>
        <w:ind w:left="6480" w:hanging="360"/>
      </w:pPr>
    </w:lvl>
  </w:abstractNum>
  <w:abstractNum w:abstractNumId="6" w15:restartNumberingAfterBreak="0">
    <w:nsid w:val="105A0BC5"/>
    <w:multiLevelType w:val="hybridMultilevel"/>
    <w:tmpl w:val="23E6A28A"/>
    <w:lvl w:ilvl="0" w:tplc="3F1C643C">
      <w:start w:val="1"/>
      <w:numFmt w:val="decimal"/>
      <w:lvlText w:val="%1."/>
      <w:lvlJc w:val="left"/>
      <w:pPr>
        <w:ind w:left="1530" w:hanging="360"/>
      </w:pPr>
      <w:rPr>
        <w:rFonts w:hint="default"/>
      </w:r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7" w15:restartNumberingAfterBreak="0">
    <w:nsid w:val="19FF731C"/>
    <w:multiLevelType w:val="hybridMultilevel"/>
    <w:tmpl w:val="41D02216"/>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1CD71D4F"/>
    <w:multiLevelType w:val="hybridMultilevel"/>
    <w:tmpl w:val="38F20C88"/>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15:restartNumberingAfterBreak="0">
    <w:nsid w:val="240C2698"/>
    <w:multiLevelType w:val="hybridMultilevel"/>
    <w:tmpl w:val="6602F1F0"/>
    <w:lvl w:ilvl="0" w:tplc="41E20C8E">
      <w:start w:val="1"/>
      <w:numFmt w:val="bullet"/>
      <w:lvlText w:val=""/>
      <w:lvlJc w:val="left"/>
      <w:pPr>
        <w:ind w:left="1440" w:hanging="360"/>
      </w:pPr>
      <w:rPr>
        <w:rFonts w:ascii="Wingdings" w:hAnsi="Wingdings" w:hint="default"/>
        <w:sz w:val="48"/>
        <w:szCs w:val="48"/>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24660D43"/>
    <w:multiLevelType w:val="hybridMultilevel"/>
    <w:tmpl w:val="0C8009C8"/>
    <w:lvl w:ilvl="0" w:tplc="80105A46">
      <w:start w:val="1"/>
      <w:numFmt w:val="decimal"/>
      <w:lvlText w:val="%1."/>
      <w:lvlJc w:val="left"/>
      <w:pPr>
        <w:tabs>
          <w:tab w:val="num" w:pos="720"/>
        </w:tabs>
        <w:ind w:left="720" w:hanging="360"/>
      </w:pPr>
    </w:lvl>
    <w:lvl w:ilvl="1" w:tplc="A066ED52" w:tentative="1">
      <w:start w:val="1"/>
      <w:numFmt w:val="decimal"/>
      <w:lvlText w:val="%2."/>
      <w:lvlJc w:val="left"/>
      <w:pPr>
        <w:tabs>
          <w:tab w:val="num" w:pos="1440"/>
        </w:tabs>
        <w:ind w:left="1440" w:hanging="360"/>
      </w:pPr>
    </w:lvl>
    <w:lvl w:ilvl="2" w:tplc="F73A0490" w:tentative="1">
      <w:start w:val="1"/>
      <w:numFmt w:val="decimal"/>
      <w:lvlText w:val="%3."/>
      <w:lvlJc w:val="left"/>
      <w:pPr>
        <w:tabs>
          <w:tab w:val="num" w:pos="2160"/>
        </w:tabs>
        <w:ind w:left="2160" w:hanging="360"/>
      </w:pPr>
    </w:lvl>
    <w:lvl w:ilvl="3" w:tplc="6542F598" w:tentative="1">
      <w:start w:val="1"/>
      <w:numFmt w:val="decimal"/>
      <w:lvlText w:val="%4."/>
      <w:lvlJc w:val="left"/>
      <w:pPr>
        <w:tabs>
          <w:tab w:val="num" w:pos="2880"/>
        </w:tabs>
        <w:ind w:left="2880" w:hanging="360"/>
      </w:pPr>
    </w:lvl>
    <w:lvl w:ilvl="4" w:tplc="71FA2236" w:tentative="1">
      <w:start w:val="1"/>
      <w:numFmt w:val="decimal"/>
      <w:lvlText w:val="%5."/>
      <w:lvlJc w:val="left"/>
      <w:pPr>
        <w:tabs>
          <w:tab w:val="num" w:pos="3600"/>
        </w:tabs>
        <w:ind w:left="3600" w:hanging="360"/>
      </w:pPr>
    </w:lvl>
    <w:lvl w:ilvl="5" w:tplc="CE9E26EA" w:tentative="1">
      <w:start w:val="1"/>
      <w:numFmt w:val="decimal"/>
      <w:lvlText w:val="%6."/>
      <w:lvlJc w:val="left"/>
      <w:pPr>
        <w:tabs>
          <w:tab w:val="num" w:pos="4320"/>
        </w:tabs>
        <w:ind w:left="4320" w:hanging="360"/>
      </w:pPr>
    </w:lvl>
    <w:lvl w:ilvl="6" w:tplc="65561692" w:tentative="1">
      <w:start w:val="1"/>
      <w:numFmt w:val="decimal"/>
      <w:lvlText w:val="%7."/>
      <w:lvlJc w:val="left"/>
      <w:pPr>
        <w:tabs>
          <w:tab w:val="num" w:pos="5040"/>
        </w:tabs>
        <w:ind w:left="5040" w:hanging="360"/>
      </w:pPr>
    </w:lvl>
    <w:lvl w:ilvl="7" w:tplc="63F061F6" w:tentative="1">
      <w:start w:val="1"/>
      <w:numFmt w:val="decimal"/>
      <w:lvlText w:val="%8."/>
      <w:lvlJc w:val="left"/>
      <w:pPr>
        <w:tabs>
          <w:tab w:val="num" w:pos="5760"/>
        </w:tabs>
        <w:ind w:left="5760" w:hanging="360"/>
      </w:pPr>
    </w:lvl>
    <w:lvl w:ilvl="8" w:tplc="9A3ECE64" w:tentative="1">
      <w:start w:val="1"/>
      <w:numFmt w:val="decimal"/>
      <w:lvlText w:val="%9."/>
      <w:lvlJc w:val="left"/>
      <w:pPr>
        <w:tabs>
          <w:tab w:val="num" w:pos="6480"/>
        </w:tabs>
        <w:ind w:left="6480" w:hanging="360"/>
      </w:pPr>
    </w:lvl>
  </w:abstractNum>
  <w:abstractNum w:abstractNumId="11" w15:restartNumberingAfterBreak="0">
    <w:nsid w:val="24DA08DC"/>
    <w:multiLevelType w:val="hybridMultilevel"/>
    <w:tmpl w:val="8C063E34"/>
    <w:lvl w:ilvl="0" w:tplc="B650A8A2">
      <w:start w:val="1"/>
      <w:numFmt w:val="bullet"/>
      <w:lvlText w:val=""/>
      <w:lvlJc w:val="left"/>
      <w:pPr>
        <w:ind w:left="1890" w:hanging="360"/>
      </w:pPr>
      <w:rPr>
        <w:rFonts w:ascii="Wingdings" w:hAnsi="Wingdings" w:hint="default"/>
        <w:sz w:val="48"/>
        <w:szCs w:val="48"/>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 w15:restartNumberingAfterBreak="0">
    <w:nsid w:val="27231D86"/>
    <w:multiLevelType w:val="hybridMultilevel"/>
    <w:tmpl w:val="AD843922"/>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0322102"/>
    <w:multiLevelType w:val="hybridMultilevel"/>
    <w:tmpl w:val="13BA124A"/>
    <w:lvl w:ilvl="0" w:tplc="25C45D7E">
      <w:start w:val="1"/>
      <w:numFmt w:val="decimal"/>
      <w:lvlText w:val="%1."/>
      <w:lvlJc w:val="left"/>
      <w:pPr>
        <w:tabs>
          <w:tab w:val="num" w:pos="720"/>
        </w:tabs>
        <w:ind w:left="720" w:hanging="360"/>
      </w:pPr>
    </w:lvl>
    <w:lvl w:ilvl="1" w:tplc="2AE28D12" w:tentative="1">
      <w:start w:val="1"/>
      <w:numFmt w:val="decimal"/>
      <w:lvlText w:val="%2."/>
      <w:lvlJc w:val="left"/>
      <w:pPr>
        <w:tabs>
          <w:tab w:val="num" w:pos="1440"/>
        </w:tabs>
        <w:ind w:left="1440" w:hanging="360"/>
      </w:pPr>
    </w:lvl>
    <w:lvl w:ilvl="2" w:tplc="7044547C" w:tentative="1">
      <w:start w:val="1"/>
      <w:numFmt w:val="decimal"/>
      <w:lvlText w:val="%3."/>
      <w:lvlJc w:val="left"/>
      <w:pPr>
        <w:tabs>
          <w:tab w:val="num" w:pos="2160"/>
        </w:tabs>
        <w:ind w:left="2160" w:hanging="360"/>
      </w:pPr>
    </w:lvl>
    <w:lvl w:ilvl="3" w:tplc="79FC51B2" w:tentative="1">
      <w:start w:val="1"/>
      <w:numFmt w:val="decimal"/>
      <w:lvlText w:val="%4."/>
      <w:lvlJc w:val="left"/>
      <w:pPr>
        <w:tabs>
          <w:tab w:val="num" w:pos="2880"/>
        </w:tabs>
        <w:ind w:left="2880" w:hanging="360"/>
      </w:pPr>
    </w:lvl>
    <w:lvl w:ilvl="4" w:tplc="AFD646DC" w:tentative="1">
      <w:start w:val="1"/>
      <w:numFmt w:val="decimal"/>
      <w:lvlText w:val="%5."/>
      <w:lvlJc w:val="left"/>
      <w:pPr>
        <w:tabs>
          <w:tab w:val="num" w:pos="3600"/>
        </w:tabs>
        <w:ind w:left="3600" w:hanging="360"/>
      </w:pPr>
    </w:lvl>
    <w:lvl w:ilvl="5" w:tplc="DEA6261A" w:tentative="1">
      <w:start w:val="1"/>
      <w:numFmt w:val="decimal"/>
      <w:lvlText w:val="%6."/>
      <w:lvlJc w:val="left"/>
      <w:pPr>
        <w:tabs>
          <w:tab w:val="num" w:pos="4320"/>
        </w:tabs>
        <w:ind w:left="4320" w:hanging="360"/>
      </w:pPr>
    </w:lvl>
    <w:lvl w:ilvl="6" w:tplc="32345A0A" w:tentative="1">
      <w:start w:val="1"/>
      <w:numFmt w:val="decimal"/>
      <w:lvlText w:val="%7."/>
      <w:lvlJc w:val="left"/>
      <w:pPr>
        <w:tabs>
          <w:tab w:val="num" w:pos="5040"/>
        </w:tabs>
        <w:ind w:left="5040" w:hanging="360"/>
      </w:pPr>
    </w:lvl>
    <w:lvl w:ilvl="7" w:tplc="CB4E1CAA" w:tentative="1">
      <w:start w:val="1"/>
      <w:numFmt w:val="decimal"/>
      <w:lvlText w:val="%8."/>
      <w:lvlJc w:val="left"/>
      <w:pPr>
        <w:tabs>
          <w:tab w:val="num" w:pos="5760"/>
        </w:tabs>
        <w:ind w:left="5760" w:hanging="360"/>
      </w:pPr>
    </w:lvl>
    <w:lvl w:ilvl="8" w:tplc="F846398C" w:tentative="1">
      <w:start w:val="1"/>
      <w:numFmt w:val="decimal"/>
      <w:lvlText w:val="%9."/>
      <w:lvlJc w:val="left"/>
      <w:pPr>
        <w:tabs>
          <w:tab w:val="num" w:pos="6480"/>
        </w:tabs>
        <w:ind w:left="6480" w:hanging="360"/>
      </w:pPr>
    </w:lvl>
  </w:abstractNum>
  <w:abstractNum w:abstractNumId="14" w15:restartNumberingAfterBreak="0">
    <w:nsid w:val="34C64B6B"/>
    <w:multiLevelType w:val="hybridMultilevel"/>
    <w:tmpl w:val="4EE2C4CA"/>
    <w:lvl w:ilvl="0" w:tplc="F68AC676">
      <w:start w:val="1"/>
      <w:numFmt w:val="bullet"/>
      <w:lvlText w:val=""/>
      <w:lvlJc w:val="left"/>
      <w:pPr>
        <w:ind w:left="1440" w:hanging="360"/>
      </w:pPr>
      <w:rPr>
        <w:rFonts w:ascii="Wingdings" w:hAnsi="Wingdings" w:hint="default"/>
        <w:sz w:val="48"/>
        <w:szCs w:val="48"/>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395373C2"/>
    <w:multiLevelType w:val="hybridMultilevel"/>
    <w:tmpl w:val="EE52834C"/>
    <w:lvl w:ilvl="0" w:tplc="FFFFFFFF">
      <w:start w:val="1"/>
      <w:numFmt w:val="decimal"/>
      <w:lvlText w:val="%1."/>
      <w:lvlJc w:val="left"/>
      <w:pPr>
        <w:ind w:left="1350" w:hanging="360"/>
      </w:pPr>
      <w:rPr>
        <w:rFonts w:hint="default"/>
      </w:rPr>
    </w:lvl>
    <w:lvl w:ilvl="1" w:tplc="FFFFFFFF">
      <w:start w:val="1"/>
      <w:numFmt w:val="bullet"/>
      <w:lvlText w:val="o"/>
      <w:lvlJc w:val="left"/>
      <w:pPr>
        <w:ind w:left="2160" w:hanging="360"/>
      </w:pPr>
      <w:rPr>
        <w:rFonts w:ascii="Courier New" w:hAnsi="Courier New" w:cs="Courier New" w:hint="default"/>
      </w:rPr>
    </w:lvl>
    <w:lvl w:ilvl="2" w:tplc="FFFFFFFF">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6" w15:restartNumberingAfterBreak="0">
    <w:nsid w:val="3C182657"/>
    <w:multiLevelType w:val="multilevel"/>
    <w:tmpl w:val="11C28EFE"/>
    <w:lvl w:ilvl="0">
      <w:start w:val="1"/>
      <w:numFmt w:val="decimal"/>
      <w:lvlText w:val="%1."/>
      <w:lvlJc w:val="left"/>
      <w:pPr>
        <w:ind w:left="570" w:hanging="570"/>
      </w:pPr>
      <w:rPr>
        <w:rFonts w:hint="default"/>
      </w:rPr>
    </w:lvl>
    <w:lvl w:ilvl="1">
      <w:start w:val="1"/>
      <w:numFmt w:val="decimal"/>
      <w:lvlText w:val="%1.%2)"/>
      <w:lvlJc w:val="left"/>
      <w:pPr>
        <w:ind w:left="1890" w:hanging="720"/>
      </w:pPr>
      <w:rPr>
        <w:rFonts w:hint="default"/>
      </w:rPr>
    </w:lvl>
    <w:lvl w:ilvl="2">
      <w:start w:val="1"/>
      <w:numFmt w:val="decimal"/>
      <w:lvlText w:val="%1.%2)%3."/>
      <w:lvlJc w:val="left"/>
      <w:pPr>
        <w:ind w:left="3420" w:hanging="1080"/>
      </w:pPr>
      <w:rPr>
        <w:rFonts w:hint="default"/>
      </w:rPr>
    </w:lvl>
    <w:lvl w:ilvl="3">
      <w:start w:val="1"/>
      <w:numFmt w:val="decimal"/>
      <w:lvlText w:val="%1.%2)%3.%4."/>
      <w:lvlJc w:val="left"/>
      <w:pPr>
        <w:ind w:left="4950" w:hanging="1440"/>
      </w:pPr>
      <w:rPr>
        <w:rFonts w:hint="default"/>
      </w:rPr>
    </w:lvl>
    <w:lvl w:ilvl="4">
      <w:start w:val="1"/>
      <w:numFmt w:val="decimal"/>
      <w:lvlText w:val="%1.%2)%3.%4.%5."/>
      <w:lvlJc w:val="left"/>
      <w:pPr>
        <w:ind w:left="6120" w:hanging="1440"/>
      </w:pPr>
      <w:rPr>
        <w:rFonts w:hint="default"/>
      </w:rPr>
    </w:lvl>
    <w:lvl w:ilvl="5">
      <w:start w:val="1"/>
      <w:numFmt w:val="decimal"/>
      <w:lvlText w:val="%1.%2)%3.%4.%5.%6."/>
      <w:lvlJc w:val="left"/>
      <w:pPr>
        <w:ind w:left="7650" w:hanging="1800"/>
      </w:pPr>
      <w:rPr>
        <w:rFonts w:hint="default"/>
      </w:rPr>
    </w:lvl>
    <w:lvl w:ilvl="6">
      <w:start w:val="1"/>
      <w:numFmt w:val="decimal"/>
      <w:lvlText w:val="%1.%2)%3.%4.%5.%6.%7."/>
      <w:lvlJc w:val="left"/>
      <w:pPr>
        <w:ind w:left="9180" w:hanging="2160"/>
      </w:pPr>
      <w:rPr>
        <w:rFonts w:hint="default"/>
      </w:rPr>
    </w:lvl>
    <w:lvl w:ilvl="7">
      <w:start w:val="1"/>
      <w:numFmt w:val="decimal"/>
      <w:lvlText w:val="%1.%2)%3.%4.%5.%6.%7.%8."/>
      <w:lvlJc w:val="left"/>
      <w:pPr>
        <w:ind w:left="10710" w:hanging="2520"/>
      </w:pPr>
      <w:rPr>
        <w:rFonts w:hint="default"/>
      </w:rPr>
    </w:lvl>
    <w:lvl w:ilvl="8">
      <w:start w:val="1"/>
      <w:numFmt w:val="decimal"/>
      <w:lvlText w:val="%1.%2)%3.%4.%5.%6.%7.%8.%9."/>
      <w:lvlJc w:val="left"/>
      <w:pPr>
        <w:ind w:left="11880" w:hanging="2520"/>
      </w:pPr>
      <w:rPr>
        <w:rFonts w:hint="default"/>
      </w:rPr>
    </w:lvl>
  </w:abstractNum>
  <w:abstractNum w:abstractNumId="17" w15:restartNumberingAfterBreak="0">
    <w:nsid w:val="3E021970"/>
    <w:multiLevelType w:val="hybridMultilevel"/>
    <w:tmpl w:val="EE52834C"/>
    <w:lvl w:ilvl="0" w:tplc="FFFFFFFF">
      <w:start w:val="1"/>
      <w:numFmt w:val="decimal"/>
      <w:lvlText w:val="%1."/>
      <w:lvlJc w:val="left"/>
      <w:pPr>
        <w:ind w:left="1440" w:hanging="360"/>
      </w:pPr>
      <w:rPr>
        <w:rFonts w:hint="default"/>
      </w:rPr>
    </w:lvl>
    <w:lvl w:ilvl="1" w:tplc="FFFFFFFF">
      <w:start w:val="1"/>
      <w:numFmt w:val="bullet"/>
      <w:lvlText w:val="o"/>
      <w:lvlJc w:val="left"/>
      <w:pPr>
        <w:ind w:left="2250" w:hanging="360"/>
      </w:pPr>
      <w:rPr>
        <w:rFonts w:ascii="Courier New" w:hAnsi="Courier New" w:cs="Courier New" w:hint="default"/>
      </w:rPr>
    </w:lvl>
    <w:lvl w:ilvl="2" w:tplc="FFFFFFFF">
      <w:start w:val="1"/>
      <w:numFmt w:val="bullet"/>
      <w:lvlText w:val=""/>
      <w:lvlJc w:val="left"/>
      <w:pPr>
        <w:ind w:left="2970" w:hanging="360"/>
      </w:pPr>
      <w:rPr>
        <w:rFonts w:ascii="Wingdings" w:hAnsi="Wingdings" w:hint="default"/>
      </w:rPr>
    </w:lvl>
    <w:lvl w:ilvl="3" w:tplc="FFFFFFFF" w:tentative="1">
      <w:start w:val="1"/>
      <w:numFmt w:val="bullet"/>
      <w:lvlText w:val=""/>
      <w:lvlJc w:val="left"/>
      <w:pPr>
        <w:ind w:left="3690" w:hanging="360"/>
      </w:pPr>
      <w:rPr>
        <w:rFonts w:ascii="Symbol" w:hAnsi="Symbol" w:hint="default"/>
      </w:rPr>
    </w:lvl>
    <w:lvl w:ilvl="4" w:tplc="FFFFFFFF" w:tentative="1">
      <w:start w:val="1"/>
      <w:numFmt w:val="bullet"/>
      <w:lvlText w:val="o"/>
      <w:lvlJc w:val="left"/>
      <w:pPr>
        <w:ind w:left="4410" w:hanging="360"/>
      </w:pPr>
      <w:rPr>
        <w:rFonts w:ascii="Courier New" w:hAnsi="Courier New" w:cs="Courier New" w:hint="default"/>
      </w:rPr>
    </w:lvl>
    <w:lvl w:ilvl="5" w:tplc="FFFFFFFF" w:tentative="1">
      <w:start w:val="1"/>
      <w:numFmt w:val="bullet"/>
      <w:lvlText w:val=""/>
      <w:lvlJc w:val="left"/>
      <w:pPr>
        <w:ind w:left="5130" w:hanging="360"/>
      </w:pPr>
      <w:rPr>
        <w:rFonts w:ascii="Wingdings" w:hAnsi="Wingdings" w:hint="default"/>
      </w:rPr>
    </w:lvl>
    <w:lvl w:ilvl="6" w:tplc="FFFFFFFF" w:tentative="1">
      <w:start w:val="1"/>
      <w:numFmt w:val="bullet"/>
      <w:lvlText w:val=""/>
      <w:lvlJc w:val="left"/>
      <w:pPr>
        <w:ind w:left="5850" w:hanging="360"/>
      </w:pPr>
      <w:rPr>
        <w:rFonts w:ascii="Symbol" w:hAnsi="Symbol" w:hint="default"/>
      </w:rPr>
    </w:lvl>
    <w:lvl w:ilvl="7" w:tplc="FFFFFFFF" w:tentative="1">
      <w:start w:val="1"/>
      <w:numFmt w:val="bullet"/>
      <w:lvlText w:val="o"/>
      <w:lvlJc w:val="left"/>
      <w:pPr>
        <w:ind w:left="6570" w:hanging="360"/>
      </w:pPr>
      <w:rPr>
        <w:rFonts w:ascii="Courier New" w:hAnsi="Courier New" w:cs="Courier New" w:hint="default"/>
      </w:rPr>
    </w:lvl>
    <w:lvl w:ilvl="8" w:tplc="FFFFFFFF" w:tentative="1">
      <w:start w:val="1"/>
      <w:numFmt w:val="bullet"/>
      <w:lvlText w:val=""/>
      <w:lvlJc w:val="left"/>
      <w:pPr>
        <w:ind w:left="7290" w:hanging="360"/>
      </w:pPr>
      <w:rPr>
        <w:rFonts w:ascii="Wingdings" w:hAnsi="Wingdings" w:hint="default"/>
      </w:rPr>
    </w:lvl>
  </w:abstractNum>
  <w:abstractNum w:abstractNumId="18" w15:restartNumberingAfterBreak="0">
    <w:nsid w:val="425622E1"/>
    <w:multiLevelType w:val="hybridMultilevel"/>
    <w:tmpl w:val="A608EE02"/>
    <w:lvl w:ilvl="0" w:tplc="04090009">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9" w15:restartNumberingAfterBreak="0">
    <w:nsid w:val="45202D7E"/>
    <w:multiLevelType w:val="hybridMultilevel"/>
    <w:tmpl w:val="3126F050"/>
    <w:lvl w:ilvl="0" w:tplc="E0BAC7BE">
      <w:start w:val="1"/>
      <w:numFmt w:val="bullet"/>
      <w:lvlText w:val=""/>
      <w:lvlJc w:val="left"/>
      <w:pPr>
        <w:ind w:left="1440" w:hanging="360"/>
      </w:pPr>
      <w:rPr>
        <w:rFonts w:ascii="Wingdings" w:hAnsi="Wingdings" w:hint="default"/>
        <w:sz w:val="48"/>
        <w:szCs w:val="48"/>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20" w15:restartNumberingAfterBreak="0">
    <w:nsid w:val="4F7E621F"/>
    <w:multiLevelType w:val="hybridMultilevel"/>
    <w:tmpl w:val="FEB064AC"/>
    <w:lvl w:ilvl="0" w:tplc="754C82AC">
      <w:start w:val="1"/>
      <w:numFmt w:val="decimal"/>
      <w:lvlText w:val="%1."/>
      <w:lvlJc w:val="left"/>
      <w:pPr>
        <w:tabs>
          <w:tab w:val="num" w:pos="720"/>
        </w:tabs>
        <w:ind w:left="720" w:hanging="360"/>
      </w:pPr>
    </w:lvl>
    <w:lvl w:ilvl="1" w:tplc="75A830CC" w:tentative="1">
      <w:start w:val="1"/>
      <w:numFmt w:val="decimal"/>
      <w:lvlText w:val="%2."/>
      <w:lvlJc w:val="left"/>
      <w:pPr>
        <w:tabs>
          <w:tab w:val="num" w:pos="1440"/>
        </w:tabs>
        <w:ind w:left="1440" w:hanging="360"/>
      </w:pPr>
    </w:lvl>
    <w:lvl w:ilvl="2" w:tplc="6C3A532C" w:tentative="1">
      <w:start w:val="1"/>
      <w:numFmt w:val="decimal"/>
      <w:lvlText w:val="%3."/>
      <w:lvlJc w:val="left"/>
      <w:pPr>
        <w:tabs>
          <w:tab w:val="num" w:pos="2160"/>
        </w:tabs>
        <w:ind w:left="2160" w:hanging="360"/>
      </w:pPr>
    </w:lvl>
    <w:lvl w:ilvl="3" w:tplc="106A173E" w:tentative="1">
      <w:start w:val="1"/>
      <w:numFmt w:val="decimal"/>
      <w:lvlText w:val="%4."/>
      <w:lvlJc w:val="left"/>
      <w:pPr>
        <w:tabs>
          <w:tab w:val="num" w:pos="2880"/>
        </w:tabs>
        <w:ind w:left="2880" w:hanging="360"/>
      </w:pPr>
    </w:lvl>
    <w:lvl w:ilvl="4" w:tplc="F144698E" w:tentative="1">
      <w:start w:val="1"/>
      <w:numFmt w:val="decimal"/>
      <w:lvlText w:val="%5."/>
      <w:lvlJc w:val="left"/>
      <w:pPr>
        <w:tabs>
          <w:tab w:val="num" w:pos="3600"/>
        </w:tabs>
        <w:ind w:left="3600" w:hanging="360"/>
      </w:pPr>
    </w:lvl>
    <w:lvl w:ilvl="5" w:tplc="EC18F51E" w:tentative="1">
      <w:start w:val="1"/>
      <w:numFmt w:val="decimal"/>
      <w:lvlText w:val="%6."/>
      <w:lvlJc w:val="left"/>
      <w:pPr>
        <w:tabs>
          <w:tab w:val="num" w:pos="4320"/>
        </w:tabs>
        <w:ind w:left="4320" w:hanging="360"/>
      </w:pPr>
    </w:lvl>
    <w:lvl w:ilvl="6" w:tplc="17660C6A" w:tentative="1">
      <w:start w:val="1"/>
      <w:numFmt w:val="decimal"/>
      <w:lvlText w:val="%7."/>
      <w:lvlJc w:val="left"/>
      <w:pPr>
        <w:tabs>
          <w:tab w:val="num" w:pos="5040"/>
        </w:tabs>
        <w:ind w:left="5040" w:hanging="360"/>
      </w:pPr>
    </w:lvl>
    <w:lvl w:ilvl="7" w:tplc="9AE24D16" w:tentative="1">
      <w:start w:val="1"/>
      <w:numFmt w:val="decimal"/>
      <w:lvlText w:val="%8."/>
      <w:lvlJc w:val="left"/>
      <w:pPr>
        <w:tabs>
          <w:tab w:val="num" w:pos="5760"/>
        </w:tabs>
        <w:ind w:left="5760" w:hanging="360"/>
      </w:pPr>
    </w:lvl>
    <w:lvl w:ilvl="8" w:tplc="A0DA5274" w:tentative="1">
      <w:start w:val="1"/>
      <w:numFmt w:val="decimal"/>
      <w:lvlText w:val="%9."/>
      <w:lvlJc w:val="left"/>
      <w:pPr>
        <w:tabs>
          <w:tab w:val="num" w:pos="6480"/>
        </w:tabs>
        <w:ind w:left="6480" w:hanging="360"/>
      </w:pPr>
    </w:lvl>
  </w:abstractNum>
  <w:abstractNum w:abstractNumId="21" w15:restartNumberingAfterBreak="0">
    <w:nsid w:val="53FB0518"/>
    <w:multiLevelType w:val="multilevel"/>
    <w:tmpl w:val="11C28EFE"/>
    <w:lvl w:ilvl="0">
      <w:start w:val="1"/>
      <w:numFmt w:val="decimal"/>
      <w:lvlText w:val="%1."/>
      <w:lvlJc w:val="left"/>
      <w:pPr>
        <w:ind w:left="1380" w:hanging="570"/>
      </w:pPr>
      <w:rPr>
        <w:rFonts w:hint="default"/>
      </w:rPr>
    </w:lvl>
    <w:lvl w:ilvl="1">
      <w:start w:val="1"/>
      <w:numFmt w:val="decimal"/>
      <w:lvlText w:val="%1.%2)"/>
      <w:lvlJc w:val="left"/>
      <w:pPr>
        <w:ind w:left="1890" w:hanging="720"/>
      </w:pPr>
      <w:rPr>
        <w:rFonts w:hint="default"/>
      </w:rPr>
    </w:lvl>
    <w:lvl w:ilvl="2">
      <w:start w:val="1"/>
      <w:numFmt w:val="decimal"/>
      <w:lvlText w:val="%1.%2)%3."/>
      <w:lvlJc w:val="left"/>
      <w:pPr>
        <w:ind w:left="3420" w:hanging="1080"/>
      </w:pPr>
      <w:rPr>
        <w:rFonts w:hint="default"/>
      </w:rPr>
    </w:lvl>
    <w:lvl w:ilvl="3">
      <w:start w:val="1"/>
      <w:numFmt w:val="decimal"/>
      <w:lvlText w:val="%1.%2)%3.%4."/>
      <w:lvlJc w:val="left"/>
      <w:pPr>
        <w:ind w:left="4950" w:hanging="1440"/>
      </w:pPr>
      <w:rPr>
        <w:rFonts w:hint="default"/>
      </w:rPr>
    </w:lvl>
    <w:lvl w:ilvl="4">
      <w:start w:val="1"/>
      <w:numFmt w:val="decimal"/>
      <w:lvlText w:val="%1.%2)%3.%4.%5."/>
      <w:lvlJc w:val="left"/>
      <w:pPr>
        <w:ind w:left="6120" w:hanging="1440"/>
      </w:pPr>
      <w:rPr>
        <w:rFonts w:hint="default"/>
      </w:rPr>
    </w:lvl>
    <w:lvl w:ilvl="5">
      <w:start w:val="1"/>
      <w:numFmt w:val="decimal"/>
      <w:lvlText w:val="%1.%2)%3.%4.%5.%6."/>
      <w:lvlJc w:val="left"/>
      <w:pPr>
        <w:ind w:left="7650" w:hanging="1800"/>
      </w:pPr>
      <w:rPr>
        <w:rFonts w:hint="default"/>
      </w:rPr>
    </w:lvl>
    <w:lvl w:ilvl="6">
      <w:start w:val="1"/>
      <w:numFmt w:val="decimal"/>
      <w:lvlText w:val="%1.%2)%3.%4.%5.%6.%7."/>
      <w:lvlJc w:val="left"/>
      <w:pPr>
        <w:ind w:left="9180" w:hanging="2160"/>
      </w:pPr>
      <w:rPr>
        <w:rFonts w:hint="default"/>
      </w:rPr>
    </w:lvl>
    <w:lvl w:ilvl="7">
      <w:start w:val="1"/>
      <w:numFmt w:val="decimal"/>
      <w:lvlText w:val="%1.%2)%3.%4.%5.%6.%7.%8."/>
      <w:lvlJc w:val="left"/>
      <w:pPr>
        <w:ind w:left="10710" w:hanging="2520"/>
      </w:pPr>
      <w:rPr>
        <w:rFonts w:hint="default"/>
      </w:rPr>
    </w:lvl>
    <w:lvl w:ilvl="8">
      <w:start w:val="1"/>
      <w:numFmt w:val="decimal"/>
      <w:lvlText w:val="%1.%2)%3.%4.%5.%6.%7.%8.%9."/>
      <w:lvlJc w:val="left"/>
      <w:pPr>
        <w:ind w:left="11880" w:hanging="2520"/>
      </w:pPr>
      <w:rPr>
        <w:rFonts w:hint="default"/>
      </w:rPr>
    </w:lvl>
  </w:abstractNum>
  <w:abstractNum w:abstractNumId="22" w15:restartNumberingAfterBreak="0">
    <w:nsid w:val="564562AF"/>
    <w:multiLevelType w:val="hybridMultilevel"/>
    <w:tmpl w:val="EE52834C"/>
    <w:lvl w:ilvl="0" w:tplc="FFFFFFFF">
      <w:start w:val="1"/>
      <w:numFmt w:val="decimal"/>
      <w:lvlText w:val="%1."/>
      <w:lvlJc w:val="left"/>
      <w:pPr>
        <w:ind w:left="1440" w:hanging="360"/>
      </w:pPr>
      <w:rPr>
        <w:rFonts w:hint="default"/>
      </w:rPr>
    </w:lvl>
    <w:lvl w:ilvl="1" w:tplc="FFFFFFFF">
      <w:start w:val="1"/>
      <w:numFmt w:val="bullet"/>
      <w:lvlText w:val="o"/>
      <w:lvlJc w:val="left"/>
      <w:pPr>
        <w:ind w:left="2250" w:hanging="360"/>
      </w:pPr>
      <w:rPr>
        <w:rFonts w:ascii="Courier New" w:hAnsi="Courier New" w:cs="Courier New" w:hint="default"/>
      </w:rPr>
    </w:lvl>
    <w:lvl w:ilvl="2" w:tplc="FFFFFFFF">
      <w:start w:val="1"/>
      <w:numFmt w:val="bullet"/>
      <w:lvlText w:val=""/>
      <w:lvlJc w:val="left"/>
      <w:pPr>
        <w:ind w:left="2970" w:hanging="360"/>
      </w:pPr>
      <w:rPr>
        <w:rFonts w:ascii="Wingdings" w:hAnsi="Wingdings" w:hint="default"/>
      </w:rPr>
    </w:lvl>
    <w:lvl w:ilvl="3" w:tplc="FFFFFFFF" w:tentative="1">
      <w:start w:val="1"/>
      <w:numFmt w:val="bullet"/>
      <w:lvlText w:val=""/>
      <w:lvlJc w:val="left"/>
      <w:pPr>
        <w:ind w:left="3690" w:hanging="360"/>
      </w:pPr>
      <w:rPr>
        <w:rFonts w:ascii="Symbol" w:hAnsi="Symbol" w:hint="default"/>
      </w:rPr>
    </w:lvl>
    <w:lvl w:ilvl="4" w:tplc="FFFFFFFF" w:tentative="1">
      <w:start w:val="1"/>
      <w:numFmt w:val="bullet"/>
      <w:lvlText w:val="o"/>
      <w:lvlJc w:val="left"/>
      <w:pPr>
        <w:ind w:left="4410" w:hanging="360"/>
      </w:pPr>
      <w:rPr>
        <w:rFonts w:ascii="Courier New" w:hAnsi="Courier New" w:cs="Courier New" w:hint="default"/>
      </w:rPr>
    </w:lvl>
    <w:lvl w:ilvl="5" w:tplc="FFFFFFFF" w:tentative="1">
      <w:start w:val="1"/>
      <w:numFmt w:val="bullet"/>
      <w:lvlText w:val=""/>
      <w:lvlJc w:val="left"/>
      <w:pPr>
        <w:ind w:left="5130" w:hanging="360"/>
      </w:pPr>
      <w:rPr>
        <w:rFonts w:ascii="Wingdings" w:hAnsi="Wingdings" w:hint="default"/>
      </w:rPr>
    </w:lvl>
    <w:lvl w:ilvl="6" w:tplc="FFFFFFFF" w:tentative="1">
      <w:start w:val="1"/>
      <w:numFmt w:val="bullet"/>
      <w:lvlText w:val=""/>
      <w:lvlJc w:val="left"/>
      <w:pPr>
        <w:ind w:left="5850" w:hanging="360"/>
      </w:pPr>
      <w:rPr>
        <w:rFonts w:ascii="Symbol" w:hAnsi="Symbol" w:hint="default"/>
      </w:rPr>
    </w:lvl>
    <w:lvl w:ilvl="7" w:tplc="FFFFFFFF" w:tentative="1">
      <w:start w:val="1"/>
      <w:numFmt w:val="bullet"/>
      <w:lvlText w:val="o"/>
      <w:lvlJc w:val="left"/>
      <w:pPr>
        <w:ind w:left="6570" w:hanging="360"/>
      </w:pPr>
      <w:rPr>
        <w:rFonts w:ascii="Courier New" w:hAnsi="Courier New" w:cs="Courier New" w:hint="default"/>
      </w:rPr>
    </w:lvl>
    <w:lvl w:ilvl="8" w:tplc="FFFFFFFF" w:tentative="1">
      <w:start w:val="1"/>
      <w:numFmt w:val="bullet"/>
      <w:lvlText w:val=""/>
      <w:lvlJc w:val="left"/>
      <w:pPr>
        <w:ind w:left="7290" w:hanging="360"/>
      </w:pPr>
      <w:rPr>
        <w:rFonts w:ascii="Wingdings" w:hAnsi="Wingdings" w:hint="default"/>
      </w:rPr>
    </w:lvl>
  </w:abstractNum>
  <w:abstractNum w:abstractNumId="23" w15:restartNumberingAfterBreak="0">
    <w:nsid w:val="5D345C71"/>
    <w:multiLevelType w:val="hybridMultilevel"/>
    <w:tmpl w:val="EE52834C"/>
    <w:lvl w:ilvl="0" w:tplc="FFFFFFFF">
      <w:start w:val="1"/>
      <w:numFmt w:val="decimal"/>
      <w:lvlText w:val="%1."/>
      <w:lvlJc w:val="left"/>
      <w:pPr>
        <w:ind w:left="1260" w:hanging="360"/>
      </w:pPr>
      <w:rPr>
        <w:rFonts w:hint="default"/>
      </w:rPr>
    </w:lvl>
    <w:lvl w:ilvl="1" w:tplc="FFFFFFFF">
      <w:start w:val="1"/>
      <w:numFmt w:val="bullet"/>
      <w:lvlText w:val="o"/>
      <w:lvlJc w:val="left"/>
      <w:pPr>
        <w:ind w:left="2070" w:hanging="360"/>
      </w:pPr>
      <w:rPr>
        <w:rFonts w:ascii="Courier New" w:hAnsi="Courier New" w:cs="Courier New" w:hint="default"/>
      </w:rPr>
    </w:lvl>
    <w:lvl w:ilvl="2" w:tplc="FFFFFFFF">
      <w:start w:val="1"/>
      <w:numFmt w:val="bullet"/>
      <w:lvlText w:val=""/>
      <w:lvlJc w:val="left"/>
      <w:pPr>
        <w:ind w:left="2790" w:hanging="360"/>
      </w:pPr>
      <w:rPr>
        <w:rFonts w:ascii="Wingdings" w:hAnsi="Wingdings" w:hint="default"/>
      </w:rPr>
    </w:lvl>
    <w:lvl w:ilvl="3" w:tplc="FFFFFFFF" w:tentative="1">
      <w:start w:val="1"/>
      <w:numFmt w:val="bullet"/>
      <w:lvlText w:val=""/>
      <w:lvlJc w:val="left"/>
      <w:pPr>
        <w:ind w:left="3510" w:hanging="360"/>
      </w:pPr>
      <w:rPr>
        <w:rFonts w:ascii="Symbol" w:hAnsi="Symbol" w:hint="default"/>
      </w:rPr>
    </w:lvl>
    <w:lvl w:ilvl="4" w:tplc="FFFFFFFF" w:tentative="1">
      <w:start w:val="1"/>
      <w:numFmt w:val="bullet"/>
      <w:lvlText w:val="o"/>
      <w:lvlJc w:val="left"/>
      <w:pPr>
        <w:ind w:left="4230" w:hanging="360"/>
      </w:pPr>
      <w:rPr>
        <w:rFonts w:ascii="Courier New" w:hAnsi="Courier New" w:cs="Courier New" w:hint="default"/>
      </w:rPr>
    </w:lvl>
    <w:lvl w:ilvl="5" w:tplc="FFFFFFFF" w:tentative="1">
      <w:start w:val="1"/>
      <w:numFmt w:val="bullet"/>
      <w:lvlText w:val=""/>
      <w:lvlJc w:val="left"/>
      <w:pPr>
        <w:ind w:left="4950" w:hanging="360"/>
      </w:pPr>
      <w:rPr>
        <w:rFonts w:ascii="Wingdings" w:hAnsi="Wingdings" w:hint="default"/>
      </w:rPr>
    </w:lvl>
    <w:lvl w:ilvl="6" w:tplc="FFFFFFFF" w:tentative="1">
      <w:start w:val="1"/>
      <w:numFmt w:val="bullet"/>
      <w:lvlText w:val=""/>
      <w:lvlJc w:val="left"/>
      <w:pPr>
        <w:ind w:left="5670" w:hanging="360"/>
      </w:pPr>
      <w:rPr>
        <w:rFonts w:ascii="Symbol" w:hAnsi="Symbol" w:hint="default"/>
      </w:rPr>
    </w:lvl>
    <w:lvl w:ilvl="7" w:tplc="FFFFFFFF" w:tentative="1">
      <w:start w:val="1"/>
      <w:numFmt w:val="bullet"/>
      <w:lvlText w:val="o"/>
      <w:lvlJc w:val="left"/>
      <w:pPr>
        <w:ind w:left="6390" w:hanging="360"/>
      </w:pPr>
      <w:rPr>
        <w:rFonts w:ascii="Courier New" w:hAnsi="Courier New" w:cs="Courier New" w:hint="default"/>
      </w:rPr>
    </w:lvl>
    <w:lvl w:ilvl="8" w:tplc="FFFFFFFF" w:tentative="1">
      <w:start w:val="1"/>
      <w:numFmt w:val="bullet"/>
      <w:lvlText w:val=""/>
      <w:lvlJc w:val="left"/>
      <w:pPr>
        <w:ind w:left="7110" w:hanging="360"/>
      </w:pPr>
      <w:rPr>
        <w:rFonts w:ascii="Wingdings" w:hAnsi="Wingdings" w:hint="default"/>
      </w:rPr>
    </w:lvl>
  </w:abstractNum>
  <w:abstractNum w:abstractNumId="24" w15:restartNumberingAfterBreak="0">
    <w:nsid w:val="5EFD6B35"/>
    <w:multiLevelType w:val="hybridMultilevel"/>
    <w:tmpl w:val="2E608ECA"/>
    <w:lvl w:ilvl="0" w:tplc="04090001">
      <w:start w:val="1"/>
      <w:numFmt w:val="bullet"/>
      <w:lvlText w:val=""/>
      <w:lvlJc w:val="left"/>
      <w:pPr>
        <w:ind w:left="171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15:restartNumberingAfterBreak="0">
    <w:nsid w:val="65EC4E9D"/>
    <w:multiLevelType w:val="hybridMultilevel"/>
    <w:tmpl w:val="26E22AF2"/>
    <w:lvl w:ilvl="0" w:tplc="F230D040">
      <w:start w:val="1"/>
      <w:numFmt w:val="decimal"/>
      <w:lvlText w:val="%1."/>
      <w:lvlJc w:val="left"/>
      <w:pPr>
        <w:tabs>
          <w:tab w:val="num" w:pos="720"/>
        </w:tabs>
        <w:ind w:left="720" w:hanging="360"/>
      </w:pPr>
    </w:lvl>
    <w:lvl w:ilvl="1" w:tplc="C3D4298E" w:tentative="1">
      <w:start w:val="1"/>
      <w:numFmt w:val="decimal"/>
      <w:lvlText w:val="%2."/>
      <w:lvlJc w:val="left"/>
      <w:pPr>
        <w:tabs>
          <w:tab w:val="num" w:pos="1440"/>
        </w:tabs>
        <w:ind w:left="1440" w:hanging="360"/>
      </w:pPr>
    </w:lvl>
    <w:lvl w:ilvl="2" w:tplc="B0927240" w:tentative="1">
      <w:start w:val="1"/>
      <w:numFmt w:val="decimal"/>
      <w:lvlText w:val="%3."/>
      <w:lvlJc w:val="left"/>
      <w:pPr>
        <w:tabs>
          <w:tab w:val="num" w:pos="2160"/>
        </w:tabs>
        <w:ind w:left="2160" w:hanging="360"/>
      </w:pPr>
    </w:lvl>
    <w:lvl w:ilvl="3" w:tplc="715AE902" w:tentative="1">
      <w:start w:val="1"/>
      <w:numFmt w:val="decimal"/>
      <w:lvlText w:val="%4."/>
      <w:lvlJc w:val="left"/>
      <w:pPr>
        <w:tabs>
          <w:tab w:val="num" w:pos="2880"/>
        </w:tabs>
        <w:ind w:left="2880" w:hanging="360"/>
      </w:pPr>
    </w:lvl>
    <w:lvl w:ilvl="4" w:tplc="A6221128" w:tentative="1">
      <w:start w:val="1"/>
      <w:numFmt w:val="decimal"/>
      <w:lvlText w:val="%5."/>
      <w:lvlJc w:val="left"/>
      <w:pPr>
        <w:tabs>
          <w:tab w:val="num" w:pos="3600"/>
        </w:tabs>
        <w:ind w:left="3600" w:hanging="360"/>
      </w:pPr>
    </w:lvl>
    <w:lvl w:ilvl="5" w:tplc="7A4C432A" w:tentative="1">
      <w:start w:val="1"/>
      <w:numFmt w:val="decimal"/>
      <w:lvlText w:val="%6."/>
      <w:lvlJc w:val="left"/>
      <w:pPr>
        <w:tabs>
          <w:tab w:val="num" w:pos="4320"/>
        </w:tabs>
        <w:ind w:left="4320" w:hanging="360"/>
      </w:pPr>
    </w:lvl>
    <w:lvl w:ilvl="6" w:tplc="EFA0539C" w:tentative="1">
      <w:start w:val="1"/>
      <w:numFmt w:val="decimal"/>
      <w:lvlText w:val="%7."/>
      <w:lvlJc w:val="left"/>
      <w:pPr>
        <w:tabs>
          <w:tab w:val="num" w:pos="5040"/>
        </w:tabs>
        <w:ind w:left="5040" w:hanging="360"/>
      </w:pPr>
    </w:lvl>
    <w:lvl w:ilvl="7" w:tplc="1730DC4E" w:tentative="1">
      <w:start w:val="1"/>
      <w:numFmt w:val="decimal"/>
      <w:lvlText w:val="%8."/>
      <w:lvlJc w:val="left"/>
      <w:pPr>
        <w:tabs>
          <w:tab w:val="num" w:pos="5760"/>
        </w:tabs>
        <w:ind w:left="5760" w:hanging="360"/>
      </w:pPr>
    </w:lvl>
    <w:lvl w:ilvl="8" w:tplc="2072F70E" w:tentative="1">
      <w:start w:val="1"/>
      <w:numFmt w:val="decimal"/>
      <w:lvlText w:val="%9."/>
      <w:lvlJc w:val="left"/>
      <w:pPr>
        <w:tabs>
          <w:tab w:val="num" w:pos="6480"/>
        </w:tabs>
        <w:ind w:left="6480" w:hanging="360"/>
      </w:pPr>
    </w:lvl>
  </w:abstractNum>
  <w:abstractNum w:abstractNumId="26" w15:restartNumberingAfterBreak="0">
    <w:nsid w:val="6FB673CA"/>
    <w:multiLevelType w:val="hybridMultilevel"/>
    <w:tmpl w:val="1BEECFB8"/>
    <w:lvl w:ilvl="0" w:tplc="53AE8FD6">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7CCD2468"/>
    <w:multiLevelType w:val="hybridMultilevel"/>
    <w:tmpl w:val="3F062E7A"/>
    <w:lvl w:ilvl="0" w:tplc="3C1E972E">
      <w:start w:val="1"/>
      <w:numFmt w:val="decimal"/>
      <w:lvlText w:val="%1."/>
      <w:lvlJc w:val="left"/>
      <w:pPr>
        <w:ind w:left="1170" w:hanging="450"/>
      </w:pPr>
      <w:rPr>
        <w:rFonts w:hint="default"/>
        <w:sz w:val="48"/>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16cid:durableId="1601448575">
    <w:abstractNumId w:val="3"/>
  </w:num>
  <w:num w:numId="2" w16cid:durableId="1420522465">
    <w:abstractNumId w:val="20"/>
  </w:num>
  <w:num w:numId="3" w16cid:durableId="1356691985">
    <w:abstractNumId w:val="27"/>
  </w:num>
  <w:num w:numId="4" w16cid:durableId="453450334">
    <w:abstractNumId w:val="21"/>
  </w:num>
  <w:num w:numId="5" w16cid:durableId="1263298159">
    <w:abstractNumId w:val="4"/>
  </w:num>
  <w:num w:numId="6" w16cid:durableId="259262157">
    <w:abstractNumId w:val="16"/>
  </w:num>
  <w:num w:numId="7" w16cid:durableId="1391614896">
    <w:abstractNumId w:val="19"/>
  </w:num>
  <w:num w:numId="8" w16cid:durableId="1029451613">
    <w:abstractNumId w:val="18"/>
  </w:num>
  <w:num w:numId="9" w16cid:durableId="1905336876">
    <w:abstractNumId w:val="8"/>
  </w:num>
  <w:num w:numId="10" w16cid:durableId="1273704077">
    <w:abstractNumId w:val="11"/>
  </w:num>
  <w:num w:numId="11" w16cid:durableId="1070538042">
    <w:abstractNumId w:val="24"/>
  </w:num>
  <w:num w:numId="12" w16cid:durableId="227573368">
    <w:abstractNumId w:val="13"/>
  </w:num>
  <w:num w:numId="13" w16cid:durableId="1314481266">
    <w:abstractNumId w:val="0"/>
  </w:num>
  <w:num w:numId="14" w16cid:durableId="688995670">
    <w:abstractNumId w:val="22"/>
  </w:num>
  <w:num w:numId="15" w16cid:durableId="784153099">
    <w:abstractNumId w:val="2"/>
  </w:num>
  <w:num w:numId="16" w16cid:durableId="600069179">
    <w:abstractNumId w:val="9"/>
  </w:num>
  <w:num w:numId="17" w16cid:durableId="43871331">
    <w:abstractNumId w:val="26"/>
  </w:num>
  <w:num w:numId="18" w16cid:durableId="1878202157">
    <w:abstractNumId w:val="1"/>
  </w:num>
  <w:num w:numId="19" w16cid:durableId="669141434">
    <w:abstractNumId w:val="23"/>
  </w:num>
  <w:num w:numId="20" w16cid:durableId="198587736">
    <w:abstractNumId w:val="14"/>
  </w:num>
  <w:num w:numId="21" w16cid:durableId="2069567949">
    <w:abstractNumId w:val="5"/>
  </w:num>
  <w:num w:numId="22" w16cid:durableId="158355586">
    <w:abstractNumId w:val="17"/>
  </w:num>
  <w:num w:numId="23" w16cid:durableId="1111783966">
    <w:abstractNumId w:val="7"/>
  </w:num>
  <w:num w:numId="24" w16cid:durableId="857432307">
    <w:abstractNumId w:val="6"/>
  </w:num>
  <w:num w:numId="25" w16cid:durableId="402869762">
    <w:abstractNumId w:val="15"/>
  </w:num>
  <w:num w:numId="26" w16cid:durableId="754936657">
    <w:abstractNumId w:val="25"/>
  </w:num>
  <w:num w:numId="27" w16cid:durableId="1363825032">
    <w:abstractNumId w:val="12"/>
  </w:num>
  <w:num w:numId="28" w16cid:durableId="61756504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9"/>
  <w:removePersonalInformation/>
  <w:removeDateAndTime/>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72EC"/>
    <w:rsid w:val="00083BAA"/>
    <w:rsid w:val="000A72EC"/>
    <w:rsid w:val="000C32ED"/>
    <w:rsid w:val="0010680C"/>
    <w:rsid w:val="00151E4E"/>
    <w:rsid w:val="00152B0B"/>
    <w:rsid w:val="001674F2"/>
    <w:rsid w:val="001766D6"/>
    <w:rsid w:val="00182041"/>
    <w:rsid w:val="001826B6"/>
    <w:rsid w:val="00192419"/>
    <w:rsid w:val="0019609B"/>
    <w:rsid w:val="001C270D"/>
    <w:rsid w:val="001D719A"/>
    <w:rsid w:val="001E2320"/>
    <w:rsid w:val="00214E28"/>
    <w:rsid w:val="0033275C"/>
    <w:rsid w:val="00352B81"/>
    <w:rsid w:val="00366AEB"/>
    <w:rsid w:val="00394757"/>
    <w:rsid w:val="003A0150"/>
    <w:rsid w:val="003E071C"/>
    <w:rsid w:val="003E2200"/>
    <w:rsid w:val="003E24DF"/>
    <w:rsid w:val="003E4DF2"/>
    <w:rsid w:val="004033AF"/>
    <w:rsid w:val="0041428F"/>
    <w:rsid w:val="00494F25"/>
    <w:rsid w:val="004A2B0D"/>
    <w:rsid w:val="004C7E4A"/>
    <w:rsid w:val="004F6696"/>
    <w:rsid w:val="00544131"/>
    <w:rsid w:val="005C2210"/>
    <w:rsid w:val="005F0CF5"/>
    <w:rsid w:val="00614A01"/>
    <w:rsid w:val="00615018"/>
    <w:rsid w:val="0062123A"/>
    <w:rsid w:val="00640AA4"/>
    <w:rsid w:val="006420C6"/>
    <w:rsid w:val="00646E75"/>
    <w:rsid w:val="00656ABB"/>
    <w:rsid w:val="006729DD"/>
    <w:rsid w:val="006931E3"/>
    <w:rsid w:val="006F6F10"/>
    <w:rsid w:val="00717EBF"/>
    <w:rsid w:val="0078096E"/>
    <w:rsid w:val="00783E79"/>
    <w:rsid w:val="00784AD3"/>
    <w:rsid w:val="007B5AE8"/>
    <w:rsid w:val="007C0D90"/>
    <w:rsid w:val="007F5192"/>
    <w:rsid w:val="007F7ACF"/>
    <w:rsid w:val="008000FE"/>
    <w:rsid w:val="008028EC"/>
    <w:rsid w:val="00831721"/>
    <w:rsid w:val="00862A06"/>
    <w:rsid w:val="008719E7"/>
    <w:rsid w:val="00901F79"/>
    <w:rsid w:val="009C4DC8"/>
    <w:rsid w:val="009D6FE1"/>
    <w:rsid w:val="00A26FE7"/>
    <w:rsid w:val="00A66B18"/>
    <w:rsid w:val="00A6783B"/>
    <w:rsid w:val="00A93A0F"/>
    <w:rsid w:val="00A96CF8"/>
    <w:rsid w:val="00AA089B"/>
    <w:rsid w:val="00AB4B64"/>
    <w:rsid w:val="00AC7D3E"/>
    <w:rsid w:val="00AE1388"/>
    <w:rsid w:val="00AE4B40"/>
    <w:rsid w:val="00AF3982"/>
    <w:rsid w:val="00B211D2"/>
    <w:rsid w:val="00B50294"/>
    <w:rsid w:val="00B57D6E"/>
    <w:rsid w:val="00B93312"/>
    <w:rsid w:val="00BA2932"/>
    <w:rsid w:val="00BF21D9"/>
    <w:rsid w:val="00C701F7"/>
    <w:rsid w:val="00C70786"/>
    <w:rsid w:val="00C94DFB"/>
    <w:rsid w:val="00CB56A5"/>
    <w:rsid w:val="00D10958"/>
    <w:rsid w:val="00D66593"/>
    <w:rsid w:val="00DE6DA2"/>
    <w:rsid w:val="00DF2D30"/>
    <w:rsid w:val="00E4786A"/>
    <w:rsid w:val="00E55D74"/>
    <w:rsid w:val="00E6540C"/>
    <w:rsid w:val="00E81E2A"/>
    <w:rsid w:val="00EE0952"/>
    <w:rsid w:val="00F657B0"/>
    <w:rsid w:val="00FA451F"/>
    <w:rsid w:val="00FE0F43"/>
    <w:rsid w:val="00FE2A4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4F655D"/>
  <w14:defaultImageDpi w14:val="3276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8" w:qFormat="1"/>
    <w:lsdException w:name="heading 2" w:semiHidden="1" w:uiPriority="9" w:unhideWhenUsed="1" w:qFormat="1"/>
    <w:lsdException w:name="heading 3" w:semiHidden="1" w:uiPriority="9" w:qFormat="1"/>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iPriority="6" w:unhideWhenUsed="1" w:qFormat="1"/>
    <w:lsdException w:name="Signature" w:semiHidden="1" w:uiPriority="7" w:unhideWhenUsed="1" w:qFormat="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qFormat="1"/>
    <w:lsdException w:name="Salutation" w:semiHidden="1" w:uiPriority="4" w:unhideWhenUsed="1" w:qFormat="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1"/>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lsdException w:name="Unresolved Mention" w:semiHidden="1"/>
    <w:lsdException w:name="Smart Link" w:semiHidden="1" w:unhideWhenUsed="1"/>
  </w:latentStyles>
  <w:style w:type="paragraph" w:default="1" w:styleId="Normal">
    <w:name w:val="Normal"/>
    <w:qFormat/>
    <w:rsid w:val="00A6783B"/>
    <w:pPr>
      <w:spacing w:before="40" w:after="360"/>
      <w:ind w:left="720" w:right="720"/>
    </w:pPr>
    <w:rPr>
      <w:rFonts w:eastAsiaTheme="minorHAnsi"/>
      <w:color w:val="595959" w:themeColor="text1" w:themeTint="A6"/>
      <w:kern w:val="20"/>
      <w:szCs w:val="20"/>
    </w:rPr>
  </w:style>
  <w:style w:type="paragraph" w:styleId="Heading1">
    <w:name w:val="heading 1"/>
    <w:basedOn w:val="Normal"/>
    <w:next w:val="Normal"/>
    <w:link w:val="Heading1Char"/>
    <w:uiPriority w:val="8"/>
    <w:unhideWhenUsed/>
    <w:qFormat/>
    <w:rsid w:val="003E24DF"/>
    <w:pPr>
      <w:spacing w:before="0"/>
      <w:contextualSpacing/>
      <w:outlineLvl w:val="0"/>
    </w:pPr>
    <w:rPr>
      <w:rFonts w:asciiTheme="majorHAnsi" w:eastAsiaTheme="majorEastAsia" w:hAnsiTheme="majorHAnsi" w:cstheme="majorBidi"/>
      <w:caps/>
      <w:color w:val="112F51" w:themeColor="accent1" w:themeShade="BF"/>
    </w:rPr>
  </w:style>
  <w:style w:type="paragraph" w:styleId="Heading2">
    <w:name w:val="heading 2"/>
    <w:basedOn w:val="Normal"/>
    <w:next w:val="Normal"/>
    <w:link w:val="Heading2Char"/>
    <w:uiPriority w:val="9"/>
    <w:unhideWhenUsed/>
    <w:qFormat/>
    <w:rsid w:val="004A2B0D"/>
    <w:pPr>
      <w:keepNext/>
      <w:keepLines/>
      <w:spacing w:after="0"/>
      <w:outlineLvl w:val="1"/>
    </w:pPr>
    <w:rPr>
      <w:rFonts w:asciiTheme="majorHAnsi" w:eastAsiaTheme="majorEastAsia" w:hAnsiTheme="majorHAnsi" w:cstheme="majorBidi"/>
      <w:color w:val="112F5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8"/>
    <w:rsid w:val="003E24DF"/>
    <w:rPr>
      <w:rFonts w:asciiTheme="majorHAnsi" w:eastAsiaTheme="majorEastAsia" w:hAnsiTheme="majorHAnsi" w:cstheme="majorBidi"/>
      <w:caps/>
      <w:color w:val="112F51" w:themeColor="accent1" w:themeShade="BF"/>
      <w:kern w:val="20"/>
      <w:sz w:val="20"/>
      <w:szCs w:val="20"/>
    </w:rPr>
  </w:style>
  <w:style w:type="paragraph" w:customStyle="1" w:styleId="Recipient">
    <w:name w:val="Recipient"/>
    <w:basedOn w:val="Normal"/>
    <w:uiPriority w:val="3"/>
    <w:qFormat/>
    <w:rsid w:val="00A66B18"/>
    <w:pPr>
      <w:spacing w:before="840" w:after="40"/>
    </w:pPr>
    <w:rPr>
      <w:b/>
      <w:bCs/>
      <w:color w:val="000000" w:themeColor="text1"/>
    </w:rPr>
  </w:style>
  <w:style w:type="paragraph" w:styleId="Salutation">
    <w:name w:val="Salutation"/>
    <w:basedOn w:val="Normal"/>
    <w:link w:val="SalutationChar"/>
    <w:uiPriority w:val="4"/>
    <w:unhideWhenUsed/>
    <w:qFormat/>
    <w:rsid w:val="00A66B18"/>
    <w:pPr>
      <w:spacing w:before="720"/>
    </w:pPr>
  </w:style>
  <w:style w:type="character" w:customStyle="1" w:styleId="SalutationChar">
    <w:name w:val="Salutation Char"/>
    <w:basedOn w:val="DefaultParagraphFont"/>
    <w:link w:val="Salutation"/>
    <w:uiPriority w:val="4"/>
    <w:rsid w:val="00A66B18"/>
    <w:rPr>
      <w:rFonts w:eastAsiaTheme="minorHAnsi"/>
      <w:color w:val="595959" w:themeColor="text1" w:themeTint="A6"/>
      <w:kern w:val="20"/>
      <w:sz w:val="20"/>
      <w:szCs w:val="20"/>
    </w:rPr>
  </w:style>
  <w:style w:type="paragraph" w:styleId="Closing">
    <w:name w:val="Closing"/>
    <w:basedOn w:val="Normal"/>
    <w:next w:val="Signature"/>
    <w:link w:val="ClosingChar"/>
    <w:uiPriority w:val="6"/>
    <w:unhideWhenUsed/>
    <w:qFormat/>
    <w:rsid w:val="00A6783B"/>
    <w:pPr>
      <w:spacing w:before="480" w:after="960"/>
    </w:pPr>
  </w:style>
  <w:style w:type="character" w:customStyle="1" w:styleId="ClosingChar">
    <w:name w:val="Closing Char"/>
    <w:basedOn w:val="DefaultParagraphFont"/>
    <w:link w:val="Closing"/>
    <w:uiPriority w:val="6"/>
    <w:rsid w:val="00A6783B"/>
    <w:rPr>
      <w:rFonts w:eastAsiaTheme="minorHAnsi"/>
      <w:color w:val="595959" w:themeColor="text1" w:themeTint="A6"/>
      <w:kern w:val="20"/>
      <w:szCs w:val="20"/>
    </w:rPr>
  </w:style>
  <w:style w:type="paragraph" w:styleId="Signature">
    <w:name w:val="Signature"/>
    <w:basedOn w:val="Normal"/>
    <w:link w:val="SignatureChar"/>
    <w:uiPriority w:val="7"/>
    <w:unhideWhenUsed/>
    <w:qFormat/>
    <w:rsid w:val="00A6783B"/>
    <w:pPr>
      <w:contextualSpacing/>
    </w:pPr>
    <w:rPr>
      <w:b/>
      <w:bCs/>
      <w:color w:val="17406D" w:themeColor="accent1"/>
    </w:rPr>
  </w:style>
  <w:style w:type="character" w:customStyle="1" w:styleId="SignatureChar">
    <w:name w:val="Signature Char"/>
    <w:basedOn w:val="DefaultParagraphFont"/>
    <w:link w:val="Signature"/>
    <w:uiPriority w:val="7"/>
    <w:rsid w:val="00A6783B"/>
    <w:rPr>
      <w:rFonts w:eastAsiaTheme="minorHAnsi"/>
      <w:b/>
      <w:bCs/>
      <w:color w:val="17406D" w:themeColor="accent1"/>
      <w:kern w:val="20"/>
      <w:szCs w:val="20"/>
    </w:rPr>
  </w:style>
  <w:style w:type="paragraph" w:styleId="Header">
    <w:name w:val="header"/>
    <w:basedOn w:val="Normal"/>
    <w:link w:val="HeaderChar"/>
    <w:uiPriority w:val="99"/>
    <w:unhideWhenUsed/>
    <w:rsid w:val="003E24DF"/>
    <w:pPr>
      <w:spacing w:after="0"/>
      <w:jc w:val="right"/>
    </w:pPr>
  </w:style>
  <w:style w:type="character" w:customStyle="1" w:styleId="HeaderChar">
    <w:name w:val="Header Char"/>
    <w:basedOn w:val="DefaultParagraphFont"/>
    <w:link w:val="Header"/>
    <w:uiPriority w:val="99"/>
    <w:rsid w:val="003E24DF"/>
    <w:rPr>
      <w:rFonts w:eastAsiaTheme="minorHAnsi"/>
      <w:color w:val="595959" w:themeColor="text1" w:themeTint="A6"/>
      <w:kern w:val="20"/>
      <w:sz w:val="20"/>
      <w:szCs w:val="20"/>
    </w:rPr>
  </w:style>
  <w:style w:type="character" w:styleId="Strong">
    <w:name w:val="Strong"/>
    <w:basedOn w:val="DefaultParagraphFont"/>
    <w:uiPriority w:val="1"/>
    <w:semiHidden/>
    <w:rsid w:val="003E24DF"/>
    <w:rPr>
      <w:b/>
      <w:bCs/>
    </w:rPr>
  </w:style>
  <w:style w:type="paragraph" w:customStyle="1" w:styleId="ContactInfo">
    <w:name w:val="Contact Info"/>
    <w:basedOn w:val="Normal"/>
    <w:uiPriority w:val="1"/>
    <w:qFormat/>
    <w:rsid w:val="00A66B18"/>
    <w:pPr>
      <w:spacing w:before="0" w:after="0"/>
    </w:pPr>
    <w:rPr>
      <w:color w:val="FFFFFF" w:themeColor="background1"/>
    </w:rPr>
  </w:style>
  <w:style w:type="character" w:customStyle="1" w:styleId="Heading2Char">
    <w:name w:val="Heading 2 Char"/>
    <w:basedOn w:val="DefaultParagraphFont"/>
    <w:link w:val="Heading2"/>
    <w:uiPriority w:val="9"/>
    <w:rsid w:val="004A2B0D"/>
    <w:rPr>
      <w:rFonts w:asciiTheme="majorHAnsi" w:eastAsiaTheme="majorEastAsia" w:hAnsiTheme="majorHAnsi" w:cstheme="majorBidi"/>
      <w:color w:val="112F51" w:themeColor="accent1" w:themeShade="BF"/>
      <w:kern w:val="20"/>
      <w:sz w:val="26"/>
      <w:szCs w:val="26"/>
    </w:rPr>
  </w:style>
  <w:style w:type="paragraph" w:styleId="NormalWeb">
    <w:name w:val="Normal (Web)"/>
    <w:basedOn w:val="Normal"/>
    <w:uiPriority w:val="99"/>
    <w:semiHidden/>
    <w:unhideWhenUsed/>
    <w:rsid w:val="00083BAA"/>
    <w:pPr>
      <w:spacing w:before="100" w:beforeAutospacing="1" w:after="100" w:afterAutospacing="1"/>
    </w:pPr>
    <w:rPr>
      <w:rFonts w:ascii="Times New Roman" w:eastAsiaTheme="minorEastAsia" w:hAnsi="Times New Roman" w:cs="Times New Roman"/>
      <w:color w:val="auto"/>
      <w:kern w:val="0"/>
      <w:szCs w:val="24"/>
    </w:rPr>
  </w:style>
  <w:style w:type="character" w:styleId="PlaceholderText">
    <w:name w:val="Placeholder Text"/>
    <w:basedOn w:val="DefaultParagraphFont"/>
    <w:uiPriority w:val="99"/>
    <w:semiHidden/>
    <w:rsid w:val="001766D6"/>
    <w:rPr>
      <w:color w:val="808080"/>
    </w:rPr>
  </w:style>
  <w:style w:type="paragraph" w:styleId="Footer">
    <w:name w:val="footer"/>
    <w:basedOn w:val="Normal"/>
    <w:link w:val="FooterChar"/>
    <w:uiPriority w:val="99"/>
    <w:unhideWhenUsed/>
    <w:qFormat/>
    <w:rsid w:val="00A66B18"/>
    <w:pPr>
      <w:tabs>
        <w:tab w:val="center" w:pos="4680"/>
        <w:tab w:val="right" w:pos="9360"/>
      </w:tabs>
      <w:spacing w:before="0" w:after="0"/>
    </w:pPr>
  </w:style>
  <w:style w:type="character" w:customStyle="1" w:styleId="FooterChar">
    <w:name w:val="Footer Char"/>
    <w:basedOn w:val="DefaultParagraphFont"/>
    <w:link w:val="Footer"/>
    <w:uiPriority w:val="99"/>
    <w:rsid w:val="00A66B18"/>
    <w:rPr>
      <w:rFonts w:eastAsiaTheme="minorHAnsi"/>
      <w:color w:val="595959" w:themeColor="text1" w:themeTint="A6"/>
      <w:kern w:val="20"/>
      <w:sz w:val="20"/>
      <w:szCs w:val="20"/>
    </w:rPr>
  </w:style>
  <w:style w:type="paragraph" w:customStyle="1" w:styleId="Logo">
    <w:name w:val="Logo"/>
    <w:basedOn w:val="Normal"/>
    <w:next w:val="Normal"/>
    <w:link w:val="LogoChar"/>
    <w:qFormat/>
    <w:rsid w:val="00AA089B"/>
    <w:pPr>
      <w:spacing w:before="0" w:after="0"/>
      <w:ind w:left="-180" w:right="-24"/>
      <w:jc w:val="center"/>
    </w:pPr>
    <w:rPr>
      <w:rFonts w:hAnsi="Calibri"/>
      <w:b/>
      <w:bCs/>
      <w:color w:val="FFFFFF" w:themeColor="background1"/>
      <w:spacing w:val="120"/>
      <w:kern w:val="24"/>
      <w:sz w:val="44"/>
      <w:szCs w:val="48"/>
    </w:rPr>
  </w:style>
  <w:style w:type="character" w:customStyle="1" w:styleId="LogoChar">
    <w:name w:val="Logo Char"/>
    <w:basedOn w:val="DefaultParagraphFont"/>
    <w:link w:val="Logo"/>
    <w:rsid w:val="00AA089B"/>
    <w:rPr>
      <w:rFonts w:eastAsiaTheme="minorHAnsi" w:hAnsi="Calibri"/>
      <w:b/>
      <w:bCs/>
      <w:color w:val="FFFFFF" w:themeColor="background1"/>
      <w:spacing w:val="120"/>
      <w:kern w:val="24"/>
      <w:sz w:val="44"/>
      <w:szCs w:val="48"/>
    </w:rPr>
  </w:style>
  <w:style w:type="paragraph" w:customStyle="1" w:styleId="HeaderLeft">
    <w:name w:val="HeaderLeft*"/>
    <w:basedOn w:val="Header"/>
    <w:rsid w:val="00366AEB"/>
    <w:pPr>
      <w:tabs>
        <w:tab w:val="center" w:pos="4153"/>
        <w:tab w:val="right" w:pos="9026"/>
      </w:tabs>
      <w:bidi/>
      <w:spacing w:before="120"/>
      <w:ind w:left="0" w:right="0"/>
    </w:pPr>
    <w:rPr>
      <w:rFonts w:ascii="Times New Roman" w:eastAsia="Times New Roman" w:hAnsi="Times New Roman" w:cs="B Nazanin"/>
      <w:color w:val="auto"/>
      <w:kern w:val="0"/>
      <w:sz w:val="20"/>
      <w:szCs w:val="22"/>
      <w:lang w:eastAsia="en-US" w:bidi="fa-IR"/>
    </w:rPr>
  </w:style>
  <w:style w:type="paragraph" w:customStyle="1" w:styleId="HeaderRight">
    <w:name w:val="HeaderRight*"/>
    <w:basedOn w:val="Header"/>
    <w:rsid w:val="00366AEB"/>
    <w:pPr>
      <w:tabs>
        <w:tab w:val="center" w:pos="4153"/>
        <w:tab w:val="right" w:pos="9026"/>
      </w:tabs>
      <w:bidi/>
      <w:spacing w:before="120"/>
      <w:ind w:left="0" w:right="0"/>
      <w:jc w:val="left"/>
    </w:pPr>
    <w:rPr>
      <w:rFonts w:ascii="Times New Roman" w:eastAsia="Times New Roman" w:hAnsi="Times New Roman" w:cs="B Nazanin"/>
      <w:color w:val="auto"/>
      <w:kern w:val="0"/>
      <w:sz w:val="20"/>
      <w:szCs w:val="22"/>
      <w:lang w:eastAsia="en-US" w:bidi="fa-IR"/>
    </w:rPr>
  </w:style>
  <w:style w:type="paragraph" w:styleId="ListParagraph">
    <w:name w:val="List Paragraph"/>
    <w:basedOn w:val="Normal"/>
    <w:uiPriority w:val="34"/>
    <w:semiHidden/>
    <w:rsid w:val="007C0D90"/>
    <w:pPr>
      <w:contextualSpacing/>
    </w:pPr>
  </w:style>
  <w:style w:type="character" w:styleId="Hyperlink">
    <w:name w:val="Hyperlink"/>
    <w:basedOn w:val="DefaultParagraphFont"/>
    <w:uiPriority w:val="99"/>
    <w:unhideWhenUsed/>
    <w:rsid w:val="00F657B0"/>
    <w:rPr>
      <w:color w:val="F49100" w:themeColor="hyperlink"/>
      <w:u w:val="single"/>
    </w:rPr>
  </w:style>
  <w:style w:type="character" w:styleId="UnresolvedMention">
    <w:name w:val="Unresolved Mention"/>
    <w:basedOn w:val="DefaultParagraphFont"/>
    <w:uiPriority w:val="99"/>
    <w:semiHidden/>
    <w:rsid w:val="00F657B0"/>
    <w:rPr>
      <w:color w:val="605E5C"/>
      <w:shd w:val="clear" w:color="auto" w:fill="E1DFDD"/>
    </w:rPr>
  </w:style>
  <w:style w:type="paragraph" w:styleId="Caption">
    <w:name w:val="caption"/>
    <w:basedOn w:val="Normal"/>
    <w:next w:val="Normal"/>
    <w:uiPriority w:val="35"/>
    <w:unhideWhenUsed/>
    <w:qFormat/>
    <w:rsid w:val="00F657B0"/>
    <w:pPr>
      <w:spacing w:before="0" w:after="200"/>
    </w:pPr>
    <w:rPr>
      <w:i/>
      <w:iCs/>
      <w:color w:val="17406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513411">
      <w:bodyDiv w:val="1"/>
      <w:marLeft w:val="0"/>
      <w:marRight w:val="0"/>
      <w:marTop w:val="0"/>
      <w:marBottom w:val="0"/>
      <w:divBdr>
        <w:top w:val="none" w:sz="0" w:space="0" w:color="auto"/>
        <w:left w:val="none" w:sz="0" w:space="0" w:color="auto"/>
        <w:bottom w:val="none" w:sz="0" w:space="0" w:color="auto"/>
        <w:right w:val="none" w:sz="0" w:space="0" w:color="auto"/>
      </w:divBdr>
      <w:divsChild>
        <w:div w:id="1477723409">
          <w:marLeft w:val="763"/>
          <w:marRight w:val="0"/>
          <w:marTop w:val="0"/>
          <w:marBottom w:val="0"/>
          <w:divBdr>
            <w:top w:val="none" w:sz="0" w:space="0" w:color="auto"/>
            <w:left w:val="none" w:sz="0" w:space="0" w:color="auto"/>
            <w:bottom w:val="none" w:sz="0" w:space="0" w:color="auto"/>
            <w:right w:val="none" w:sz="0" w:space="0" w:color="auto"/>
          </w:divBdr>
        </w:div>
        <w:div w:id="1454860628">
          <w:marLeft w:val="763"/>
          <w:marRight w:val="0"/>
          <w:marTop w:val="0"/>
          <w:marBottom w:val="0"/>
          <w:divBdr>
            <w:top w:val="none" w:sz="0" w:space="0" w:color="auto"/>
            <w:left w:val="none" w:sz="0" w:space="0" w:color="auto"/>
            <w:bottom w:val="none" w:sz="0" w:space="0" w:color="auto"/>
            <w:right w:val="none" w:sz="0" w:space="0" w:color="auto"/>
          </w:divBdr>
        </w:div>
        <w:div w:id="943072683">
          <w:marLeft w:val="763"/>
          <w:marRight w:val="0"/>
          <w:marTop w:val="0"/>
          <w:marBottom w:val="0"/>
          <w:divBdr>
            <w:top w:val="none" w:sz="0" w:space="0" w:color="auto"/>
            <w:left w:val="none" w:sz="0" w:space="0" w:color="auto"/>
            <w:bottom w:val="none" w:sz="0" w:space="0" w:color="auto"/>
            <w:right w:val="none" w:sz="0" w:space="0" w:color="auto"/>
          </w:divBdr>
        </w:div>
        <w:div w:id="1030257082">
          <w:marLeft w:val="763"/>
          <w:marRight w:val="0"/>
          <w:marTop w:val="0"/>
          <w:marBottom w:val="0"/>
          <w:divBdr>
            <w:top w:val="none" w:sz="0" w:space="0" w:color="auto"/>
            <w:left w:val="none" w:sz="0" w:space="0" w:color="auto"/>
            <w:bottom w:val="none" w:sz="0" w:space="0" w:color="auto"/>
            <w:right w:val="none" w:sz="0" w:space="0" w:color="auto"/>
          </w:divBdr>
        </w:div>
      </w:divsChild>
    </w:div>
    <w:div w:id="49697607">
      <w:bodyDiv w:val="1"/>
      <w:marLeft w:val="0"/>
      <w:marRight w:val="0"/>
      <w:marTop w:val="0"/>
      <w:marBottom w:val="0"/>
      <w:divBdr>
        <w:top w:val="none" w:sz="0" w:space="0" w:color="auto"/>
        <w:left w:val="none" w:sz="0" w:space="0" w:color="auto"/>
        <w:bottom w:val="none" w:sz="0" w:space="0" w:color="auto"/>
        <w:right w:val="none" w:sz="0" w:space="0" w:color="auto"/>
      </w:divBdr>
      <w:divsChild>
        <w:div w:id="717701298">
          <w:marLeft w:val="763"/>
          <w:marRight w:val="0"/>
          <w:marTop w:val="0"/>
          <w:marBottom w:val="0"/>
          <w:divBdr>
            <w:top w:val="none" w:sz="0" w:space="0" w:color="auto"/>
            <w:left w:val="none" w:sz="0" w:space="0" w:color="auto"/>
            <w:bottom w:val="none" w:sz="0" w:space="0" w:color="auto"/>
            <w:right w:val="none" w:sz="0" w:space="0" w:color="auto"/>
          </w:divBdr>
        </w:div>
        <w:div w:id="746340595">
          <w:marLeft w:val="763"/>
          <w:marRight w:val="0"/>
          <w:marTop w:val="0"/>
          <w:marBottom w:val="0"/>
          <w:divBdr>
            <w:top w:val="none" w:sz="0" w:space="0" w:color="auto"/>
            <w:left w:val="none" w:sz="0" w:space="0" w:color="auto"/>
            <w:bottom w:val="none" w:sz="0" w:space="0" w:color="auto"/>
            <w:right w:val="none" w:sz="0" w:space="0" w:color="auto"/>
          </w:divBdr>
        </w:div>
        <w:div w:id="693992601">
          <w:marLeft w:val="763"/>
          <w:marRight w:val="0"/>
          <w:marTop w:val="0"/>
          <w:marBottom w:val="0"/>
          <w:divBdr>
            <w:top w:val="none" w:sz="0" w:space="0" w:color="auto"/>
            <w:left w:val="none" w:sz="0" w:space="0" w:color="auto"/>
            <w:bottom w:val="none" w:sz="0" w:space="0" w:color="auto"/>
            <w:right w:val="none" w:sz="0" w:space="0" w:color="auto"/>
          </w:divBdr>
        </w:div>
        <w:div w:id="91630169">
          <w:marLeft w:val="763"/>
          <w:marRight w:val="0"/>
          <w:marTop w:val="0"/>
          <w:marBottom w:val="0"/>
          <w:divBdr>
            <w:top w:val="none" w:sz="0" w:space="0" w:color="auto"/>
            <w:left w:val="none" w:sz="0" w:space="0" w:color="auto"/>
            <w:bottom w:val="none" w:sz="0" w:space="0" w:color="auto"/>
            <w:right w:val="none" w:sz="0" w:space="0" w:color="auto"/>
          </w:divBdr>
        </w:div>
        <w:div w:id="298926458">
          <w:marLeft w:val="763"/>
          <w:marRight w:val="0"/>
          <w:marTop w:val="0"/>
          <w:marBottom w:val="0"/>
          <w:divBdr>
            <w:top w:val="none" w:sz="0" w:space="0" w:color="auto"/>
            <w:left w:val="none" w:sz="0" w:space="0" w:color="auto"/>
            <w:bottom w:val="none" w:sz="0" w:space="0" w:color="auto"/>
            <w:right w:val="none" w:sz="0" w:space="0" w:color="auto"/>
          </w:divBdr>
        </w:div>
      </w:divsChild>
    </w:div>
    <w:div w:id="146750020">
      <w:bodyDiv w:val="1"/>
      <w:marLeft w:val="0"/>
      <w:marRight w:val="0"/>
      <w:marTop w:val="0"/>
      <w:marBottom w:val="0"/>
      <w:divBdr>
        <w:top w:val="none" w:sz="0" w:space="0" w:color="auto"/>
        <w:left w:val="none" w:sz="0" w:space="0" w:color="auto"/>
        <w:bottom w:val="none" w:sz="0" w:space="0" w:color="auto"/>
        <w:right w:val="none" w:sz="0" w:space="0" w:color="auto"/>
      </w:divBdr>
      <w:divsChild>
        <w:div w:id="235281308">
          <w:marLeft w:val="547"/>
          <w:marRight w:val="0"/>
          <w:marTop w:val="0"/>
          <w:marBottom w:val="240"/>
          <w:divBdr>
            <w:top w:val="none" w:sz="0" w:space="0" w:color="auto"/>
            <w:left w:val="none" w:sz="0" w:space="0" w:color="auto"/>
            <w:bottom w:val="none" w:sz="0" w:space="0" w:color="auto"/>
            <w:right w:val="none" w:sz="0" w:space="0" w:color="auto"/>
          </w:divBdr>
        </w:div>
        <w:div w:id="1766607477">
          <w:marLeft w:val="547"/>
          <w:marRight w:val="0"/>
          <w:marTop w:val="0"/>
          <w:marBottom w:val="240"/>
          <w:divBdr>
            <w:top w:val="none" w:sz="0" w:space="0" w:color="auto"/>
            <w:left w:val="none" w:sz="0" w:space="0" w:color="auto"/>
            <w:bottom w:val="none" w:sz="0" w:space="0" w:color="auto"/>
            <w:right w:val="none" w:sz="0" w:space="0" w:color="auto"/>
          </w:divBdr>
        </w:div>
        <w:div w:id="1029064401">
          <w:marLeft w:val="547"/>
          <w:marRight w:val="0"/>
          <w:marTop w:val="0"/>
          <w:marBottom w:val="240"/>
          <w:divBdr>
            <w:top w:val="none" w:sz="0" w:space="0" w:color="auto"/>
            <w:left w:val="none" w:sz="0" w:space="0" w:color="auto"/>
            <w:bottom w:val="none" w:sz="0" w:space="0" w:color="auto"/>
            <w:right w:val="none" w:sz="0" w:space="0" w:color="auto"/>
          </w:divBdr>
        </w:div>
        <w:div w:id="412318228">
          <w:marLeft w:val="547"/>
          <w:marRight w:val="0"/>
          <w:marTop w:val="0"/>
          <w:marBottom w:val="240"/>
          <w:divBdr>
            <w:top w:val="none" w:sz="0" w:space="0" w:color="auto"/>
            <w:left w:val="none" w:sz="0" w:space="0" w:color="auto"/>
            <w:bottom w:val="none" w:sz="0" w:space="0" w:color="auto"/>
            <w:right w:val="none" w:sz="0" w:space="0" w:color="auto"/>
          </w:divBdr>
        </w:div>
        <w:div w:id="1917669096">
          <w:marLeft w:val="547"/>
          <w:marRight w:val="0"/>
          <w:marTop w:val="0"/>
          <w:marBottom w:val="240"/>
          <w:divBdr>
            <w:top w:val="none" w:sz="0" w:space="0" w:color="auto"/>
            <w:left w:val="none" w:sz="0" w:space="0" w:color="auto"/>
            <w:bottom w:val="none" w:sz="0" w:space="0" w:color="auto"/>
            <w:right w:val="none" w:sz="0" w:space="0" w:color="auto"/>
          </w:divBdr>
        </w:div>
        <w:div w:id="219218844">
          <w:marLeft w:val="547"/>
          <w:marRight w:val="0"/>
          <w:marTop w:val="0"/>
          <w:marBottom w:val="240"/>
          <w:divBdr>
            <w:top w:val="none" w:sz="0" w:space="0" w:color="auto"/>
            <w:left w:val="none" w:sz="0" w:space="0" w:color="auto"/>
            <w:bottom w:val="none" w:sz="0" w:space="0" w:color="auto"/>
            <w:right w:val="none" w:sz="0" w:space="0" w:color="auto"/>
          </w:divBdr>
        </w:div>
      </w:divsChild>
    </w:div>
    <w:div w:id="235743429">
      <w:bodyDiv w:val="1"/>
      <w:marLeft w:val="0"/>
      <w:marRight w:val="0"/>
      <w:marTop w:val="0"/>
      <w:marBottom w:val="0"/>
      <w:divBdr>
        <w:top w:val="none" w:sz="0" w:space="0" w:color="auto"/>
        <w:left w:val="none" w:sz="0" w:space="0" w:color="auto"/>
        <w:bottom w:val="none" w:sz="0" w:space="0" w:color="auto"/>
        <w:right w:val="none" w:sz="0" w:space="0" w:color="auto"/>
      </w:divBdr>
      <w:divsChild>
        <w:div w:id="1969701051">
          <w:marLeft w:val="763"/>
          <w:marRight w:val="0"/>
          <w:marTop w:val="0"/>
          <w:marBottom w:val="0"/>
          <w:divBdr>
            <w:top w:val="none" w:sz="0" w:space="0" w:color="auto"/>
            <w:left w:val="none" w:sz="0" w:space="0" w:color="auto"/>
            <w:bottom w:val="none" w:sz="0" w:space="0" w:color="auto"/>
            <w:right w:val="none" w:sz="0" w:space="0" w:color="auto"/>
          </w:divBdr>
        </w:div>
        <w:div w:id="1353920062">
          <w:marLeft w:val="763"/>
          <w:marRight w:val="0"/>
          <w:marTop w:val="0"/>
          <w:marBottom w:val="0"/>
          <w:divBdr>
            <w:top w:val="none" w:sz="0" w:space="0" w:color="auto"/>
            <w:left w:val="none" w:sz="0" w:space="0" w:color="auto"/>
            <w:bottom w:val="none" w:sz="0" w:space="0" w:color="auto"/>
            <w:right w:val="none" w:sz="0" w:space="0" w:color="auto"/>
          </w:divBdr>
        </w:div>
        <w:div w:id="1011370370">
          <w:marLeft w:val="763"/>
          <w:marRight w:val="0"/>
          <w:marTop w:val="0"/>
          <w:marBottom w:val="0"/>
          <w:divBdr>
            <w:top w:val="none" w:sz="0" w:space="0" w:color="auto"/>
            <w:left w:val="none" w:sz="0" w:space="0" w:color="auto"/>
            <w:bottom w:val="none" w:sz="0" w:space="0" w:color="auto"/>
            <w:right w:val="none" w:sz="0" w:space="0" w:color="auto"/>
          </w:divBdr>
        </w:div>
        <w:div w:id="2048488029">
          <w:marLeft w:val="763"/>
          <w:marRight w:val="0"/>
          <w:marTop w:val="0"/>
          <w:marBottom w:val="0"/>
          <w:divBdr>
            <w:top w:val="none" w:sz="0" w:space="0" w:color="auto"/>
            <w:left w:val="none" w:sz="0" w:space="0" w:color="auto"/>
            <w:bottom w:val="none" w:sz="0" w:space="0" w:color="auto"/>
            <w:right w:val="none" w:sz="0" w:space="0" w:color="auto"/>
          </w:divBdr>
        </w:div>
        <w:div w:id="1694377521">
          <w:marLeft w:val="763"/>
          <w:marRight w:val="0"/>
          <w:marTop w:val="0"/>
          <w:marBottom w:val="0"/>
          <w:divBdr>
            <w:top w:val="none" w:sz="0" w:space="0" w:color="auto"/>
            <w:left w:val="none" w:sz="0" w:space="0" w:color="auto"/>
            <w:bottom w:val="none" w:sz="0" w:space="0" w:color="auto"/>
            <w:right w:val="none" w:sz="0" w:space="0" w:color="auto"/>
          </w:divBdr>
        </w:div>
        <w:div w:id="1791968985">
          <w:marLeft w:val="763"/>
          <w:marRight w:val="0"/>
          <w:marTop w:val="0"/>
          <w:marBottom w:val="0"/>
          <w:divBdr>
            <w:top w:val="none" w:sz="0" w:space="0" w:color="auto"/>
            <w:left w:val="none" w:sz="0" w:space="0" w:color="auto"/>
            <w:bottom w:val="none" w:sz="0" w:space="0" w:color="auto"/>
            <w:right w:val="none" w:sz="0" w:space="0" w:color="auto"/>
          </w:divBdr>
        </w:div>
      </w:divsChild>
    </w:div>
    <w:div w:id="348145966">
      <w:bodyDiv w:val="1"/>
      <w:marLeft w:val="0"/>
      <w:marRight w:val="0"/>
      <w:marTop w:val="0"/>
      <w:marBottom w:val="0"/>
      <w:divBdr>
        <w:top w:val="none" w:sz="0" w:space="0" w:color="auto"/>
        <w:left w:val="none" w:sz="0" w:space="0" w:color="auto"/>
        <w:bottom w:val="none" w:sz="0" w:space="0" w:color="auto"/>
        <w:right w:val="none" w:sz="0" w:space="0" w:color="auto"/>
      </w:divBdr>
      <w:divsChild>
        <w:div w:id="1323704483">
          <w:marLeft w:val="763"/>
          <w:marRight w:val="0"/>
          <w:marTop w:val="0"/>
          <w:marBottom w:val="0"/>
          <w:divBdr>
            <w:top w:val="none" w:sz="0" w:space="0" w:color="auto"/>
            <w:left w:val="none" w:sz="0" w:space="0" w:color="auto"/>
            <w:bottom w:val="none" w:sz="0" w:space="0" w:color="auto"/>
            <w:right w:val="none" w:sz="0" w:space="0" w:color="auto"/>
          </w:divBdr>
        </w:div>
        <w:div w:id="1864632111">
          <w:marLeft w:val="763"/>
          <w:marRight w:val="0"/>
          <w:marTop w:val="0"/>
          <w:marBottom w:val="0"/>
          <w:divBdr>
            <w:top w:val="none" w:sz="0" w:space="0" w:color="auto"/>
            <w:left w:val="none" w:sz="0" w:space="0" w:color="auto"/>
            <w:bottom w:val="none" w:sz="0" w:space="0" w:color="auto"/>
            <w:right w:val="none" w:sz="0" w:space="0" w:color="auto"/>
          </w:divBdr>
        </w:div>
        <w:div w:id="1253781809">
          <w:marLeft w:val="763"/>
          <w:marRight w:val="0"/>
          <w:marTop w:val="0"/>
          <w:marBottom w:val="0"/>
          <w:divBdr>
            <w:top w:val="none" w:sz="0" w:space="0" w:color="auto"/>
            <w:left w:val="none" w:sz="0" w:space="0" w:color="auto"/>
            <w:bottom w:val="none" w:sz="0" w:space="0" w:color="auto"/>
            <w:right w:val="none" w:sz="0" w:space="0" w:color="auto"/>
          </w:divBdr>
        </w:div>
        <w:div w:id="489099576">
          <w:marLeft w:val="763"/>
          <w:marRight w:val="0"/>
          <w:marTop w:val="0"/>
          <w:marBottom w:val="0"/>
          <w:divBdr>
            <w:top w:val="none" w:sz="0" w:space="0" w:color="auto"/>
            <w:left w:val="none" w:sz="0" w:space="0" w:color="auto"/>
            <w:bottom w:val="none" w:sz="0" w:space="0" w:color="auto"/>
            <w:right w:val="none" w:sz="0" w:space="0" w:color="auto"/>
          </w:divBdr>
        </w:div>
        <w:div w:id="807236677">
          <w:marLeft w:val="763"/>
          <w:marRight w:val="0"/>
          <w:marTop w:val="0"/>
          <w:marBottom w:val="0"/>
          <w:divBdr>
            <w:top w:val="none" w:sz="0" w:space="0" w:color="auto"/>
            <w:left w:val="none" w:sz="0" w:space="0" w:color="auto"/>
            <w:bottom w:val="none" w:sz="0" w:space="0" w:color="auto"/>
            <w:right w:val="none" w:sz="0" w:space="0" w:color="auto"/>
          </w:divBdr>
        </w:div>
      </w:divsChild>
    </w:div>
    <w:div w:id="373694199">
      <w:bodyDiv w:val="1"/>
      <w:marLeft w:val="0"/>
      <w:marRight w:val="0"/>
      <w:marTop w:val="0"/>
      <w:marBottom w:val="0"/>
      <w:divBdr>
        <w:top w:val="none" w:sz="0" w:space="0" w:color="auto"/>
        <w:left w:val="none" w:sz="0" w:space="0" w:color="auto"/>
        <w:bottom w:val="none" w:sz="0" w:space="0" w:color="auto"/>
        <w:right w:val="none" w:sz="0" w:space="0" w:color="auto"/>
      </w:divBdr>
    </w:div>
    <w:div w:id="415711931">
      <w:bodyDiv w:val="1"/>
      <w:marLeft w:val="0"/>
      <w:marRight w:val="0"/>
      <w:marTop w:val="0"/>
      <w:marBottom w:val="0"/>
      <w:divBdr>
        <w:top w:val="none" w:sz="0" w:space="0" w:color="auto"/>
        <w:left w:val="none" w:sz="0" w:space="0" w:color="auto"/>
        <w:bottom w:val="none" w:sz="0" w:space="0" w:color="auto"/>
        <w:right w:val="none" w:sz="0" w:space="0" w:color="auto"/>
      </w:divBdr>
      <w:divsChild>
        <w:div w:id="791437601">
          <w:marLeft w:val="0"/>
          <w:marRight w:val="0"/>
          <w:marTop w:val="0"/>
          <w:marBottom w:val="0"/>
          <w:divBdr>
            <w:top w:val="none" w:sz="0" w:space="0" w:color="auto"/>
            <w:left w:val="none" w:sz="0" w:space="0" w:color="auto"/>
            <w:bottom w:val="none" w:sz="0" w:space="0" w:color="auto"/>
            <w:right w:val="none" w:sz="0" w:space="0" w:color="auto"/>
          </w:divBdr>
          <w:divsChild>
            <w:div w:id="449592469">
              <w:marLeft w:val="0"/>
              <w:marRight w:val="0"/>
              <w:marTop w:val="0"/>
              <w:marBottom w:val="0"/>
              <w:divBdr>
                <w:top w:val="none" w:sz="0" w:space="0" w:color="auto"/>
                <w:left w:val="none" w:sz="0" w:space="0" w:color="auto"/>
                <w:bottom w:val="none" w:sz="0" w:space="0" w:color="auto"/>
                <w:right w:val="none" w:sz="0" w:space="0" w:color="auto"/>
              </w:divBdr>
            </w:div>
          </w:divsChild>
        </w:div>
        <w:div w:id="2047364516">
          <w:marLeft w:val="0"/>
          <w:marRight w:val="0"/>
          <w:marTop w:val="0"/>
          <w:marBottom w:val="0"/>
          <w:divBdr>
            <w:top w:val="single" w:sz="6" w:space="0" w:color="D6D4D4"/>
            <w:left w:val="none" w:sz="0" w:space="0" w:color="auto"/>
            <w:bottom w:val="none" w:sz="0" w:space="0" w:color="auto"/>
            <w:right w:val="none" w:sz="0" w:space="0" w:color="auto"/>
          </w:divBdr>
          <w:divsChild>
            <w:div w:id="1550066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0288448">
      <w:bodyDiv w:val="1"/>
      <w:marLeft w:val="0"/>
      <w:marRight w:val="0"/>
      <w:marTop w:val="0"/>
      <w:marBottom w:val="0"/>
      <w:divBdr>
        <w:top w:val="none" w:sz="0" w:space="0" w:color="auto"/>
        <w:left w:val="none" w:sz="0" w:space="0" w:color="auto"/>
        <w:bottom w:val="none" w:sz="0" w:space="0" w:color="auto"/>
        <w:right w:val="none" w:sz="0" w:space="0" w:color="auto"/>
      </w:divBdr>
      <w:divsChild>
        <w:div w:id="1784760137">
          <w:marLeft w:val="0"/>
          <w:marRight w:val="0"/>
          <w:marTop w:val="0"/>
          <w:marBottom w:val="0"/>
          <w:divBdr>
            <w:top w:val="none" w:sz="0" w:space="0" w:color="auto"/>
            <w:left w:val="none" w:sz="0" w:space="0" w:color="auto"/>
            <w:bottom w:val="none" w:sz="0" w:space="0" w:color="auto"/>
            <w:right w:val="none" w:sz="0" w:space="0" w:color="auto"/>
          </w:divBdr>
        </w:div>
      </w:divsChild>
    </w:div>
    <w:div w:id="1192717785">
      <w:bodyDiv w:val="1"/>
      <w:marLeft w:val="0"/>
      <w:marRight w:val="0"/>
      <w:marTop w:val="0"/>
      <w:marBottom w:val="0"/>
      <w:divBdr>
        <w:top w:val="none" w:sz="0" w:space="0" w:color="auto"/>
        <w:left w:val="none" w:sz="0" w:space="0" w:color="auto"/>
        <w:bottom w:val="none" w:sz="0" w:space="0" w:color="auto"/>
        <w:right w:val="none" w:sz="0" w:space="0" w:color="auto"/>
      </w:divBdr>
    </w:div>
    <w:div w:id="1272208377">
      <w:bodyDiv w:val="1"/>
      <w:marLeft w:val="0"/>
      <w:marRight w:val="0"/>
      <w:marTop w:val="0"/>
      <w:marBottom w:val="0"/>
      <w:divBdr>
        <w:top w:val="none" w:sz="0" w:space="0" w:color="auto"/>
        <w:left w:val="none" w:sz="0" w:space="0" w:color="auto"/>
        <w:bottom w:val="none" w:sz="0" w:space="0" w:color="auto"/>
        <w:right w:val="none" w:sz="0" w:space="0" w:color="auto"/>
      </w:divBdr>
      <w:divsChild>
        <w:div w:id="137915315">
          <w:marLeft w:val="763"/>
          <w:marRight w:val="0"/>
          <w:marTop w:val="0"/>
          <w:marBottom w:val="0"/>
          <w:divBdr>
            <w:top w:val="none" w:sz="0" w:space="0" w:color="auto"/>
            <w:left w:val="none" w:sz="0" w:space="0" w:color="auto"/>
            <w:bottom w:val="none" w:sz="0" w:space="0" w:color="auto"/>
            <w:right w:val="none" w:sz="0" w:space="0" w:color="auto"/>
          </w:divBdr>
        </w:div>
        <w:div w:id="990331404">
          <w:marLeft w:val="763"/>
          <w:marRight w:val="0"/>
          <w:marTop w:val="0"/>
          <w:marBottom w:val="0"/>
          <w:divBdr>
            <w:top w:val="none" w:sz="0" w:space="0" w:color="auto"/>
            <w:left w:val="none" w:sz="0" w:space="0" w:color="auto"/>
            <w:bottom w:val="none" w:sz="0" w:space="0" w:color="auto"/>
            <w:right w:val="none" w:sz="0" w:space="0" w:color="auto"/>
          </w:divBdr>
        </w:div>
        <w:div w:id="1983381762">
          <w:marLeft w:val="763"/>
          <w:marRight w:val="0"/>
          <w:marTop w:val="0"/>
          <w:marBottom w:val="0"/>
          <w:divBdr>
            <w:top w:val="none" w:sz="0" w:space="0" w:color="auto"/>
            <w:left w:val="none" w:sz="0" w:space="0" w:color="auto"/>
            <w:bottom w:val="none" w:sz="0" w:space="0" w:color="auto"/>
            <w:right w:val="none" w:sz="0" w:space="0" w:color="auto"/>
          </w:divBdr>
        </w:div>
        <w:div w:id="921061479">
          <w:marLeft w:val="763"/>
          <w:marRight w:val="0"/>
          <w:marTop w:val="0"/>
          <w:marBottom w:val="0"/>
          <w:divBdr>
            <w:top w:val="none" w:sz="0" w:space="0" w:color="auto"/>
            <w:left w:val="none" w:sz="0" w:space="0" w:color="auto"/>
            <w:bottom w:val="none" w:sz="0" w:space="0" w:color="auto"/>
            <w:right w:val="none" w:sz="0" w:space="0" w:color="auto"/>
          </w:divBdr>
        </w:div>
        <w:div w:id="1111361935">
          <w:marLeft w:val="763"/>
          <w:marRight w:val="0"/>
          <w:marTop w:val="0"/>
          <w:marBottom w:val="0"/>
          <w:divBdr>
            <w:top w:val="none" w:sz="0" w:space="0" w:color="auto"/>
            <w:left w:val="none" w:sz="0" w:space="0" w:color="auto"/>
            <w:bottom w:val="none" w:sz="0" w:space="0" w:color="auto"/>
            <w:right w:val="none" w:sz="0" w:space="0" w:color="auto"/>
          </w:divBdr>
        </w:div>
      </w:divsChild>
    </w:div>
    <w:div w:id="1325277826">
      <w:bodyDiv w:val="1"/>
      <w:marLeft w:val="0"/>
      <w:marRight w:val="0"/>
      <w:marTop w:val="0"/>
      <w:marBottom w:val="0"/>
      <w:divBdr>
        <w:top w:val="none" w:sz="0" w:space="0" w:color="auto"/>
        <w:left w:val="none" w:sz="0" w:space="0" w:color="auto"/>
        <w:bottom w:val="none" w:sz="0" w:space="0" w:color="auto"/>
        <w:right w:val="none" w:sz="0" w:space="0" w:color="auto"/>
      </w:divBdr>
    </w:div>
    <w:div w:id="1467552858">
      <w:bodyDiv w:val="1"/>
      <w:marLeft w:val="0"/>
      <w:marRight w:val="0"/>
      <w:marTop w:val="0"/>
      <w:marBottom w:val="0"/>
      <w:divBdr>
        <w:top w:val="none" w:sz="0" w:space="0" w:color="auto"/>
        <w:left w:val="none" w:sz="0" w:space="0" w:color="auto"/>
        <w:bottom w:val="none" w:sz="0" w:space="0" w:color="auto"/>
        <w:right w:val="none" w:sz="0" w:space="0" w:color="auto"/>
      </w:divBdr>
      <w:divsChild>
        <w:div w:id="438528325">
          <w:marLeft w:val="0"/>
          <w:marRight w:val="0"/>
          <w:marTop w:val="0"/>
          <w:marBottom w:val="0"/>
          <w:divBdr>
            <w:top w:val="none" w:sz="0" w:space="0" w:color="auto"/>
            <w:left w:val="none" w:sz="0" w:space="0" w:color="auto"/>
            <w:bottom w:val="none" w:sz="0" w:space="0" w:color="auto"/>
            <w:right w:val="none" w:sz="0" w:space="0" w:color="auto"/>
          </w:divBdr>
          <w:divsChild>
            <w:div w:id="770442638">
              <w:marLeft w:val="0"/>
              <w:marRight w:val="0"/>
              <w:marTop w:val="0"/>
              <w:marBottom w:val="0"/>
              <w:divBdr>
                <w:top w:val="none" w:sz="0" w:space="0" w:color="auto"/>
                <w:left w:val="none" w:sz="0" w:space="0" w:color="auto"/>
                <w:bottom w:val="none" w:sz="0" w:space="0" w:color="auto"/>
                <w:right w:val="none" w:sz="0" w:space="0" w:color="auto"/>
              </w:divBdr>
            </w:div>
          </w:divsChild>
        </w:div>
        <w:div w:id="441531365">
          <w:marLeft w:val="0"/>
          <w:marRight w:val="0"/>
          <w:marTop w:val="0"/>
          <w:marBottom w:val="0"/>
          <w:divBdr>
            <w:top w:val="single" w:sz="6" w:space="0" w:color="D6D4D4"/>
            <w:left w:val="none" w:sz="0" w:space="0" w:color="auto"/>
            <w:bottom w:val="none" w:sz="0" w:space="0" w:color="auto"/>
            <w:right w:val="none" w:sz="0" w:space="0" w:color="auto"/>
          </w:divBdr>
          <w:divsChild>
            <w:div w:id="60203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630024">
      <w:bodyDiv w:val="1"/>
      <w:marLeft w:val="0"/>
      <w:marRight w:val="0"/>
      <w:marTop w:val="0"/>
      <w:marBottom w:val="0"/>
      <w:divBdr>
        <w:top w:val="none" w:sz="0" w:space="0" w:color="auto"/>
        <w:left w:val="none" w:sz="0" w:space="0" w:color="auto"/>
        <w:bottom w:val="none" w:sz="0" w:space="0" w:color="auto"/>
        <w:right w:val="none" w:sz="0" w:space="0" w:color="auto"/>
      </w:divBdr>
      <w:divsChild>
        <w:div w:id="781651648">
          <w:marLeft w:val="0"/>
          <w:marRight w:val="0"/>
          <w:marTop w:val="0"/>
          <w:marBottom w:val="0"/>
          <w:divBdr>
            <w:top w:val="none" w:sz="0" w:space="0" w:color="auto"/>
            <w:left w:val="none" w:sz="0" w:space="0" w:color="auto"/>
            <w:bottom w:val="none" w:sz="0" w:space="0" w:color="auto"/>
            <w:right w:val="none" w:sz="0" w:space="0" w:color="auto"/>
          </w:divBdr>
        </w:div>
      </w:divsChild>
    </w:div>
    <w:div w:id="1696612093">
      <w:bodyDiv w:val="1"/>
      <w:marLeft w:val="0"/>
      <w:marRight w:val="0"/>
      <w:marTop w:val="0"/>
      <w:marBottom w:val="0"/>
      <w:divBdr>
        <w:top w:val="none" w:sz="0" w:space="0" w:color="auto"/>
        <w:left w:val="none" w:sz="0" w:space="0" w:color="auto"/>
        <w:bottom w:val="none" w:sz="0" w:space="0" w:color="auto"/>
        <w:right w:val="none" w:sz="0" w:space="0" w:color="auto"/>
      </w:divBdr>
    </w:div>
    <w:div w:id="1997297058">
      <w:bodyDiv w:val="1"/>
      <w:marLeft w:val="0"/>
      <w:marRight w:val="0"/>
      <w:marTop w:val="0"/>
      <w:marBottom w:val="0"/>
      <w:divBdr>
        <w:top w:val="none" w:sz="0" w:space="0" w:color="auto"/>
        <w:left w:val="none" w:sz="0" w:space="0" w:color="auto"/>
        <w:bottom w:val="none" w:sz="0" w:space="0" w:color="auto"/>
        <w:right w:val="none" w:sz="0" w:space="0" w:color="auto"/>
      </w:divBdr>
      <w:divsChild>
        <w:div w:id="1437679767">
          <w:marLeft w:val="763"/>
          <w:marRight w:val="0"/>
          <w:marTop w:val="0"/>
          <w:marBottom w:val="0"/>
          <w:divBdr>
            <w:top w:val="none" w:sz="0" w:space="0" w:color="auto"/>
            <w:left w:val="none" w:sz="0" w:space="0" w:color="auto"/>
            <w:bottom w:val="none" w:sz="0" w:space="0" w:color="auto"/>
            <w:right w:val="none" w:sz="0" w:space="0" w:color="auto"/>
          </w:divBdr>
        </w:div>
        <w:div w:id="1851599566">
          <w:marLeft w:val="763"/>
          <w:marRight w:val="0"/>
          <w:marTop w:val="0"/>
          <w:marBottom w:val="0"/>
          <w:divBdr>
            <w:top w:val="none" w:sz="0" w:space="0" w:color="auto"/>
            <w:left w:val="none" w:sz="0" w:space="0" w:color="auto"/>
            <w:bottom w:val="none" w:sz="0" w:space="0" w:color="auto"/>
            <w:right w:val="none" w:sz="0" w:space="0" w:color="auto"/>
          </w:divBdr>
        </w:div>
        <w:div w:id="1689746082">
          <w:marLeft w:val="763"/>
          <w:marRight w:val="0"/>
          <w:marTop w:val="0"/>
          <w:marBottom w:val="0"/>
          <w:divBdr>
            <w:top w:val="none" w:sz="0" w:space="0" w:color="auto"/>
            <w:left w:val="none" w:sz="0" w:space="0" w:color="auto"/>
            <w:bottom w:val="none" w:sz="0" w:space="0" w:color="auto"/>
            <w:right w:val="none" w:sz="0" w:space="0" w:color="auto"/>
          </w:divBdr>
        </w:div>
        <w:div w:id="755789918">
          <w:marLeft w:val="763"/>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emf"/><Relationship Id="rId26" Type="http://schemas.openxmlformats.org/officeDocument/2006/relationships/image" Target="media/image16.png"/><Relationship Id="rId39" Type="http://schemas.openxmlformats.org/officeDocument/2006/relationships/footer" Target="footer1.xml"/><Relationship Id="rId21" Type="http://schemas.openxmlformats.org/officeDocument/2006/relationships/image" Target="media/image11.emf"/><Relationship Id="rId34" Type="http://schemas.openxmlformats.org/officeDocument/2006/relationships/image" Target="media/image24.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emf"/><Relationship Id="rId37" Type="http://schemas.openxmlformats.org/officeDocument/2006/relationships/image" Target="media/image27.png"/><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emf"/><Relationship Id="rId28" Type="http://schemas.openxmlformats.org/officeDocument/2006/relationships/image" Target="media/image18.png"/><Relationship Id="rId36" Type="http://schemas.openxmlformats.org/officeDocument/2006/relationships/image" Target="media/image26.emf"/><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emf"/><Relationship Id="rId30" Type="http://schemas.openxmlformats.org/officeDocument/2006/relationships/image" Target="media/image20.emf"/><Relationship Id="rId35" Type="http://schemas.openxmlformats.org/officeDocument/2006/relationships/image" Target="media/image25.emf"/><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emf"/><Relationship Id="rId33" Type="http://schemas.openxmlformats.org/officeDocument/2006/relationships/image" Target="media/image23.emf"/><Relationship Id="rId38" Type="http://schemas.openxmlformats.org/officeDocument/2006/relationships/image" Target="media/image28.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AppData\Local\Microsoft\Office\16.0\DTS\en-US%7b4D61B00D-CC17-4D5D-9562-28DADE7635A0%7d\%7bDB740C88-462C-4E9D-A34F-685976FC541E%7dtf56348247_win32.dotx" TargetMode="External"/></Relationships>
</file>

<file path=word/theme/theme1.xml><?xml version="1.0" encoding="utf-8"?>
<a:theme xmlns:a="http://schemas.openxmlformats.org/drawingml/2006/main" name="Office Theme">
  <a:themeElements>
    <a:clrScheme name="Custom 12">
      <a:dk1>
        <a:sysClr val="windowText" lastClr="000000"/>
      </a:dk1>
      <a:lt1>
        <a:sysClr val="window" lastClr="FFFFFF"/>
      </a:lt1>
      <a:dk2>
        <a:srgbClr val="17406D"/>
      </a:dk2>
      <a:lt2>
        <a:srgbClr val="DBEFF9"/>
      </a:lt2>
      <a:accent1>
        <a:srgbClr val="17406D"/>
      </a:accent1>
      <a:accent2>
        <a:srgbClr val="009DD9"/>
      </a:accent2>
      <a:accent3>
        <a:srgbClr val="0BD0D9"/>
      </a:accent3>
      <a:accent4>
        <a:srgbClr val="10CF9B"/>
      </a:accent4>
      <a:accent5>
        <a:srgbClr val="7CCA62"/>
      </a:accent5>
      <a:accent6>
        <a:srgbClr val="A5C249"/>
      </a:accent6>
      <a:hlink>
        <a:srgbClr val="F49100"/>
      </a:hlink>
      <a:folHlink>
        <a:srgbClr val="85DFD0"/>
      </a:folHlink>
    </a:clrScheme>
    <a:fontScheme name="Franklin Gothic">
      <a:majorFont>
        <a:latin typeface="Franklin Gothic Medium" panose="020B0603020102020204"/>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Franklin Gothic Book" panose="020B0503020102020204"/>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Image xmlns="71af3243-3dd4-4a8d-8c0d-dd76da1f02a5">
      <Url xsi:nil="true"/>
      <Description xsi:nil="true"/>
    </Image>
    <Status xmlns="71af3243-3dd4-4a8d-8c0d-dd76da1f02a5">Not started</Status>
    <Background xmlns="71af3243-3dd4-4a8d-8c0d-dd76da1f02a5">false</Background>
    <_ip_UnifiedCompliancePolicyProperties xmlns="http://schemas.microsoft.com/sharepoint/v3" xsi:nil="true"/>
    <ImageTagsTaxHTField xmlns="71af3243-3dd4-4a8d-8c0d-dd76da1f02a5">
      <Terms xmlns="http://schemas.microsoft.com/office/infopath/2007/PartnerControls"/>
    </ImageTagsTaxHTField>
    <TaxCatchAll xmlns="230e9df3-be65-4c73-a93b-d1236ebd677e" xsi:nil="true"/>
    <MediaServiceKeyPoints xmlns="71af3243-3dd4-4a8d-8c0d-dd76da1f02a5"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24" ma:contentTypeDescription="Create a new document." ma:contentTypeScope="" ma:versionID="2d714a3296df14eba7a100bb665443ca">
  <xsd:schema xmlns:xsd="http://www.w3.org/2001/XMLSchema" xmlns:xs="http://www.w3.org/2001/XMLSchema" xmlns:p="http://schemas.microsoft.com/office/2006/metadata/properties" xmlns:ns1="http://schemas.microsoft.com/sharepoint/v3" xmlns:ns2="71af3243-3dd4-4a8d-8c0d-dd76da1f02a5" xmlns:ns3="16c05727-aa75-4e4a-9b5f-8a80a1165891" xmlns:ns4="230e9df3-be65-4c73-a93b-d1236ebd677e" targetNamespace="http://schemas.microsoft.com/office/2006/metadata/properties" ma:root="true" ma:fieldsID="49549bf45bfbbfb6cffed527380e77e1" ns1:_="" ns2:_="" ns3:_="" ns4:_="">
    <xsd:import namespace="http://schemas.microsoft.com/sharepoint/v3"/>
    <xsd:import namespace="71af3243-3dd4-4a8d-8c0d-dd76da1f02a5"/>
    <xsd:import namespace="16c05727-aa75-4e4a-9b5f-8a80a1165891"/>
    <xsd:import namespace="230e9df3-be65-4c73-a93b-d1236ebd677e"/>
    <xsd:element name="properties">
      <xsd:complexType>
        <xsd:sequence>
          <xsd:element name="documentManagement">
            <xsd:complexType>
              <xsd:all>
                <xsd:element ref="ns2:Status" minOccurs="0"/>
                <xsd:element ref="ns2:Image" minOccurs="0"/>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element ref="ns1:_ip_UnifiedCompliancePolicyProperties" minOccurs="0"/>
                <xsd:element ref="ns1:_ip_UnifiedCompliancePolicyUIAction" minOccurs="0"/>
                <xsd:element ref="ns4:TaxCatchAll" minOccurs="0"/>
                <xsd:element ref="ns2:ImageTagsTaxHTField" minOccurs="0"/>
                <xsd:element ref="ns2:MediaServiceLocation" minOccurs="0"/>
                <xsd:element ref="ns2:MediaLengthInSeconds" minOccurs="0"/>
                <xsd:element ref="ns2:Backgroun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0" nillable="true" ma:displayName="Unified Compliance Policy Properties" ma:hidden="true" ma:internalName="_ip_UnifiedCompliancePolicyProperties" ma:readOnly="false">
      <xsd:simpleType>
        <xsd:restriction base="dms:Note"/>
      </xsd:simpleType>
    </xsd:element>
    <xsd:element name="_ip_UnifiedCompliancePolicyUIAction" ma:index="21" nillable="true" ma:displayName="Unified Compliance Policy UI Action" ma:hidden="true" ma:internalName="_ip_UnifiedCompliancePolicyUIAction" ma:readOnly="fals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Status" ma:index="2" nillable="true" ma:displayName="Status" ma:default="Not started" ma:format="Dropdown" ma:internalName="Status" ma:readOnly="false">
      <xsd:simpleType>
        <xsd:restriction base="dms:Choice">
          <xsd:enumeration value="Not started"/>
          <xsd:enumeration value="In Progress"/>
          <xsd:enumeration value="Completed"/>
        </xsd:restriction>
      </xsd:simpleType>
    </xsd:element>
    <xsd:element name="Image" ma:index="3" nillable="true" ma:displayName="Image" ma:format="Image" ma:internalName="Image"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hidden="true" ma:internalName="MediaServiceOCR" ma:readOnly="true">
      <xsd:simpleType>
        <xsd:restriction base="dms:Note"/>
      </xsd:simpleType>
    </xsd:element>
    <xsd:element name="MediaServiceAutoTags" ma:index="11" nillable="true" ma:displayName="MediaServiceAutoTags" ma:hidden="true"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hidden="true" ma:internalName="MediaServiceKeyPoints" ma:readOnly="false">
      <xsd:simpleType>
        <xsd:restriction base="dms:Note"/>
      </xsd:simpleType>
    </xsd:element>
    <xsd:element name="MediaServiceDateTaken" ma:index="18" nillable="true" ma:displayName="MediaServiceDateTaken" ma:hidden="true" ma:internalName="MediaServiceDateTaken" ma:readOnly="true">
      <xsd:simpleType>
        <xsd:restriction base="dms:Text"/>
      </xsd:simpleType>
    </xsd:element>
    <xsd:element name="ImageTagsTaxHTField" ma:index="25" nillable="true" ma:taxonomy="true" ma:internalName="ImageTagsTaxHTField" ma:taxonomyFieldName="MediaServiceImageTags" ma:displayName="Image Tags" ma:readOnly="false" ma:fieldId="{5cf76f15-5ced-4ddc-b409-7134ff3c332f}" ma:taxonomyMulti="true" ma:sspId="e385fb40-52d4-4fae-9c5b-3e8ff8a5878e" ma:termSetId="09814cd3-568e-fe90-9814-8d621ff8fb84" ma:anchorId="fba54fb3-c3e1-fe81-a776-ca4b69148c4d" ma:open="true" ma:isKeyword="false">
      <xsd:complexType>
        <xsd:sequence>
          <xsd:element ref="pc:Terms" minOccurs="0" maxOccurs="1"/>
        </xsd:sequence>
      </xsd:complexType>
    </xsd:element>
    <xsd:element name="MediaServiceLocation" ma:index="26" nillable="true" ma:displayName="Location" ma:hidden="true" ma:internalName="MediaServiceLocation" ma:readOnly="true">
      <xsd:simpleType>
        <xsd:restriction base="dms:Text"/>
      </xsd:simpleType>
    </xsd:element>
    <xsd:element name="MediaLengthInSeconds" ma:index="27" nillable="true" ma:displayName="MediaLengthInSeconds" ma:hidden="true" ma:internalName="MediaLengthInSeconds" ma:readOnly="true">
      <xsd:simpleType>
        <xsd:restriction base="dms:Unknown"/>
      </xsd:simpleType>
    </xsd:element>
    <xsd:element name="Background" ma:index="28" nillable="true" ma:displayName="Background" ma:default="0" ma:format="Dropdown" ma:internalName="Background">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hidden="tru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hidden="true" ma:internalName="SharedWithDetail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30e9df3-be65-4c73-a93b-d1236ebd677e"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3f6bfcbc-3db3-4ae6-bd76-326f0798ad28}" ma:internalName="TaxCatchAll" ma:readOnly="false" ma:showField="CatchAllData" ma:web="16c05727-aa75-4e4a-9b5f-8a80a116589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3B74C0E-7993-40E1-930F-CF78C434EB62}">
  <ds:schemaRefs>
    <ds:schemaRef ds:uri="http://schemas.microsoft.com/office/2006/metadata/properties"/>
    <ds:schemaRef ds:uri="http://schemas.microsoft.com/office/infopath/2007/PartnerControls"/>
    <ds:schemaRef ds:uri="http://schemas.microsoft.com/sharepoint/v3"/>
    <ds:schemaRef ds:uri="71af3243-3dd4-4a8d-8c0d-dd76da1f02a5"/>
    <ds:schemaRef ds:uri="230e9df3-be65-4c73-a93b-d1236ebd677e"/>
  </ds:schemaRefs>
</ds:datastoreItem>
</file>

<file path=customXml/itemProps2.xml><?xml version="1.0" encoding="utf-8"?>
<ds:datastoreItem xmlns:ds="http://schemas.openxmlformats.org/officeDocument/2006/customXml" ds:itemID="{F3428B7B-A1F9-4CED-B52D-314C139B24C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1af3243-3dd4-4a8d-8c0d-dd76da1f02a5"/>
    <ds:schemaRef ds:uri="16c05727-aa75-4e4a-9b5f-8a80a1165891"/>
    <ds:schemaRef ds:uri="230e9df3-be65-4c73-a93b-d1236ebd677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46BAEDC-55BB-4822-B314-6A5BD6B487E4}">
  <ds:schemaRefs>
    <ds:schemaRef ds:uri="http://schemas.openxmlformats.org/officeDocument/2006/bibliography"/>
  </ds:schemaRefs>
</ds:datastoreItem>
</file>

<file path=customXml/itemProps4.xml><?xml version="1.0" encoding="utf-8"?>
<ds:datastoreItem xmlns:ds="http://schemas.openxmlformats.org/officeDocument/2006/customXml" ds:itemID="{AE09AE5A-B3B6-44BC-8570-615CB5E05A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{DB740C88-462C-4E9D-A34F-685976FC541E}tf56348247_win32.dotx</Template>
  <TotalTime>0</TotalTime>
  <Pages>28</Pages>
  <Words>1068</Words>
  <Characters>6094</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2024-09-02T08:10:00Z</dcterms:created>
  <dcterms:modified xsi:type="dcterms:W3CDTF">2024-09-02T18:11:00Z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